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0807D1" w:rsidRDefault="008C297F" w:rsidP="004A4702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0807D1" w:rsidRDefault="008C297F" w:rsidP="004A4702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07D1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0807D1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0807D1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 Е Ш Е Н И Е</w:t>
      </w:r>
    </w:p>
    <w:p w14:paraId="6AA403F4" w14:textId="77777777" w:rsidR="008C297F" w:rsidRPr="000807D1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12AF9C6E" w:rsidR="008C297F" w:rsidRPr="000807D1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505ECF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ию</w:t>
      </w:r>
      <w:r w:rsidR="00FE084A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505ECF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094010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        </w:t>
      </w:r>
      <w:r w:rsidR="00835C95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0807D1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0807D1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CD5C2B" w14:textId="77777777" w:rsidR="001C0C61" w:rsidRPr="000807D1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1C0C61" w:rsidRPr="000807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й </w:t>
      </w:r>
      <w:r w:rsidRPr="000807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</w:t>
      </w:r>
      <w:r w:rsidR="001C0C61" w:rsidRPr="000807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0807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46B217D0" w14:textId="6F23779C" w:rsidR="008C297F" w:rsidRPr="000807D1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 образования «</w:t>
      </w:r>
      <w:r w:rsidR="00977E27" w:rsidRPr="000807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Зоринский</w:t>
      </w:r>
      <w:r w:rsidRPr="000807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39486DAA" w14:textId="05CBFF4F" w:rsidR="008C297F" w:rsidRPr="000807D1" w:rsidRDefault="00977E27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Обоянского</w:t>
      </w:r>
      <w:r w:rsidR="008C297F" w:rsidRPr="000807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Курской области</w:t>
      </w:r>
    </w:p>
    <w:p w14:paraId="2AA3EA33" w14:textId="77777777" w:rsidR="008C297F" w:rsidRPr="000807D1" w:rsidRDefault="008C297F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D5C7F64" w14:textId="77777777" w:rsidR="008C297F" w:rsidRPr="000807D1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7E6AB5E" w14:textId="77777777" w:rsidR="001C0C61" w:rsidRPr="000807D1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42C21B21" w:rsidR="008C297F" w:rsidRPr="000807D1" w:rsidRDefault="008C297F" w:rsidP="00977E2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«</w:t>
      </w:r>
      <w:r w:rsidR="00977E27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977E27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Обоянского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области, утвержденны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решением Собрания </w:t>
      </w:r>
      <w:r w:rsidR="000B6B19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депутатов </w:t>
      </w:r>
      <w:r w:rsidR="00977E27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 сельсовета Обоянского района Курской области от 30 декабря 2013 года № 24/72</w:t>
      </w:r>
      <w:r w:rsidR="006D253C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="00977E27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редакции решения Собрания депутатов Зоринского сельсовета Обоянского района Курской области </w:t>
      </w:r>
      <w:r w:rsidR="00765967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977E27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10 августа 2016 года № 60/176, решений Представительного собрания Обоянского района Курской области от 4 апреля 2018 года № 4/25-III, от 8 декабря 2020 года № 15/86-IV, в редакции решения комитета архитектуры и градостроительства Курской области от 11 ноября 2022 года № 100</w:t>
      </w:r>
      <w:r w:rsidR="00757350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47E1FAAC" w14:textId="77777777" w:rsidR="008C297F" w:rsidRPr="000807D1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Pr="000807D1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42C9E8" w14:textId="5BD0A49E" w:rsidR="008C297F" w:rsidRPr="000807D1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комитета,</w:t>
      </w:r>
    </w:p>
    <w:p w14:paraId="2A0E0A19" w14:textId="31393433" w:rsidR="008C297F" w:rsidRPr="000807D1" w:rsidRDefault="008C297F" w:rsidP="004A470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главный архитектор Курской области                        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bookmarkEnd w:id="0"/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С.Г. Чернов</w:t>
      </w:r>
    </w:p>
    <w:p w14:paraId="1DE9991E" w14:textId="385492DB" w:rsidR="006D253C" w:rsidRPr="000807D1" w:rsidRDefault="006D253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1F92B447" w14:textId="77777777" w:rsidR="00952E12" w:rsidRPr="000807D1" w:rsidRDefault="00952E12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0807D1" w:rsidSect="003414D8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13CB93CD" w14:textId="0C5ACEEF" w:rsidR="00605241" w:rsidRPr="000807D1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14:paraId="03F1CFCE" w14:textId="77777777" w:rsidR="00605241" w:rsidRPr="000807D1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комитета архитектуры и</w:t>
      </w:r>
    </w:p>
    <w:p w14:paraId="6EBDCB61" w14:textId="77777777" w:rsidR="00605241" w:rsidRPr="000807D1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градостроительства Курской области</w:t>
      </w:r>
    </w:p>
    <w:p w14:paraId="02303543" w14:textId="64D59DD4" w:rsidR="00605241" w:rsidRPr="000807D1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505ECF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ию</w:t>
      </w:r>
      <w:r w:rsidR="00FE084A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505ECF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1C0C61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1D7597A9" w14:textId="499F420F" w:rsidR="000F62FD" w:rsidRPr="000807D1" w:rsidRDefault="000F62FD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04EA14D" w14:textId="77777777" w:rsidR="00605241" w:rsidRPr="000807D1" w:rsidRDefault="00605241" w:rsidP="004A470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39FF2A0C" w:rsidR="005B7D78" w:rsidRPr="000807D1" w:rsidRDefault="00846B9E" w:rsidP="002816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92050D" w:rsidRPr="000807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0807D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2315B1BC" w14:textId="495F744C" w:rsidR="00281661" w:rsidRPr="000807D1" w:rsidRDefault="008C7C2D" w:rsidP="00281661">
      <w:pPr>
        <w:pStyle w:val="ab"/>
        <w:tabs>
          <w:tab w:val="left" w:pos="709"/>
        </w:tabs>
        <w:rPr>
          <w:b/>
          <w:bCs/>
          <w:szCs w:val="28"/>
        </w:rPr>
      </w:pPr>
      <w:r w:rsidRPr="000807D1">
        <w:rPr>
          <w:b/>
          <w:bCs/>
          <w:szCs w:val="28"/>
        </w:rPr>
        <w:t>к</w:t>
      </w:r>
      <w:r w:rsidR="00846B9E" w:rsidRPr="000807D1">
        <w:rPr>
          <w:b/>
          <w:bCs/>
          <w:szCs w:val="28"/>
        </w:rPr>
        <w:t>отор</w:t>
      </w:r>
      <w:r w:rsidR="0092050D" w:rsidRPr="000807D1">
        <w:rPr>
          <w:b/>
          <w:bCs/>
          <w:szCs w:val="28"/>
        </w:rPr>
        <w:t>ы</w:t>
      </w:r>
      <w:r w:rsidR="00846B9E" w:rsidRPr="000807D1">
        <w:rPr>
          <w:b/>
          <w:bCs/>
          <w:szCs w:val="28"/>
        </w:rPr>
        <w:t>е внос</w:t>
      </w:r>
      <w:r w:rsidR="0092050D" w:rsidRPr="000807D1">
        <w:rPr>
          <w:b/>
          <w:bCs/>
          <w:szCs w:val="28"/>
        </w:rPr>
        <w:t>я</w:t>
      </w:r>
      <w:r w:rsidR="00846B9E" w:rsidRPr="000807D1">
        <w:rPr>
          <w:b/>
          <w:bCs/>
          <w:szCs w:val="28"/>
        </w:rPr>
        <w:t xml:space="preserve">тся в </w:t>
      </w:r>
      <w:r w:rsidR="00C83223" w:rsidRPr="000807D1">
        <w:rPr>
          <w:b/>
          <w:bCs/>
          <w:szCs w:val="28"/>
        </w:rPr>
        <w:t xml:space="preserve">Генеральный план муниципального образования </w:t>
      </w:r>
      <w:r w:rsidR="00281661" w:rsidRPr="000807D1">
        <w:rPr>
          <w:b/>
          <w:bCs/>
          <w:szCs w:val="28"/>
        </w:rPr>
        <w:t>«</w:t>
      </w:r>
      <w:r w:rsidR="00977E27" w:rsidRPr="000807D1">
        <w:rPr>
          <w:b/>
          <w:bCs/>
          <w:szCs w:val="28"/>
        </w:rPr>
        <w:t>Зоринский</w:t>
      </w:r>
      <w:r w:rsidR="00281661" w:rsidRPr="000807D1">
        <w:rPr>
          <w:b/>
          <w:bCs/>
          <w:szCs w:val="28"/>
        </w:rPr>
        <w:t xml:space="preserve"> сельсовет» </w:t>
      </w:r>
      <w:r w:rsidR="00977E27" w:rsidRPr="000807D1">
        <w:rPr>
          <w:b/>
          <w:bCs/>
          <w:szCs w:val="28"/>
        </w:rPr>
        <w:t>Обоянского</w:t>
      </w:r>
      <w:r w:rsidR="00281661" w:rsidRPr="000807D1">
        <w:rPr>
          <w:b/>
          <w:bCs/>
          <w:szCs w:val="28"/>
        </w:rPr>
        <w:t xml:space="preserve"> района</w:t>
      </w:r>
    </w:p>
    <w:p w14:paraId="09D6C77F" w14:textId="77777777" w:rsidR="00F97D81" w:rsidRPr="000807D1" w:rsidRDefault="00C83223" w:rsidP="00F97D81">
      <w:pPr>
        <w:pStyle w:val="ab"/>
        <w:tabs>
          <w:tab w:val="left" w:pos="709"/>
        </w:tabs>
        <w:rPr>
          <w:b/>
          <w:bCs/>
          <w:szCs w:val="28"/>
        </w:rPr>
      </w:pPr>
      <w:r w:rsidRPr="000807D1">
        <w:rPr>
          <w:b/>
          <w:bCs/>
          <w:szCs w:val="28"/>
        </w:rPr>
        <w:t xml:space="preserve">Курской области, утвержденный решением Собрания депутатов </w:t>
      </w:r>
      <w:r w:rsidR="00F97D81" w:rsidRPr="000807D1">
        <w:rPr>
          <w:b/>
          <w:bCs/>
          <w:szCs w:val="28"/>
        </w:rPr>
        <w:t>Зоринского сельсовета Обоянского района Курской области</w:t>
      </w:r>
    </w:p>
    <w:p w14:paraId="20BAB8B8" w14:textId="0FAFFCBA" w:rsidR="00281661" w:rsidRPr="000807D1" w:rsidRDefault="00F97D81" w:rsidP="00F97D81">
      <w:pPr>
        <w:pStyle w:val="ab"/>
        <w:tabs>
          <w:tab w:val="left" w:pos="709"/>
        </w:tabs>
        <w:rPr>
          <w:b/>
          <w:bCs/>
          <w:szCs w:val="28"/>
        </w:rPr>
      </w:pPr>
      <w:r w:rsidRPr="000807D1">
        <w:rPr>
          <w:b/>
          <w:bCs/>
          <w:szCs w:val="28"/>
        </w:rPr>
        <w:t>от 30 декабря 2013 года № 24/72</w:t>
      </w:r>
    </w:p>
    <w:p w14:paraId="30E6B30A" w14:textId="77777777" w:rsidR="00F97D81" w:rsidRPr="000807D1" w:rsidRDefault="00F97D81" w:rsidP="00F97D81">
      <w:pPr>
        <w:pStyle w:val="ab"/>
        <w:tabs>
          <w:tab w:val="left" w:pos="709"/>
        </w:tabs>
        <w:rPr>
          <w:bCs/>
          <w:szCs w:val="28"/>
        </w:rPr>
      </w:pPr>
    </w:p>
    <w:p w14:paraId="79CDC4C4" w14:textId="304AB1DC" w:rsidR="00073E52" w:rsidRPr="000807D1" w:rsidRDefault="00F80B52" w:rsidP="004A470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1. </w:t>
      </w:r>
      <w:r w:rsidR="002E4631"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</w:t>
      </w:r>
      <w:r w:rsidR="0059053F"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Том</w:t>
      </w:r>
      <w:r w:rsidR="002E4631"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</w:t>
      </w:r>
      <w:r w:rsidR="0059053F"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A0591"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59053F"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2E4631"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="000C33DB"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Положени</w:t>
      </w:r>
      <w:r w:rsidR="005576B4"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</w:t>
      </w:r>
      <w:r w:rsidR="0059053F"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 территориальном планировании</w:t>
      </w:r>
      <w:r w:rsidR="002E4631"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073E52"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14:paraId="6617AF4D" w14:textId="77777777" w:rsidR="00E976EC" w:rsidRPr="000807D1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1) изложить в следующей редакции:</w:t>
      </w:r>
    </w:p>
    <w:p w14:paraId="35ACFD42" w14:textId="77777777" w:rsidR="00E976EC" w:rsidRPr="000807D1" w:rsidRDefault="00E976EC" w:rsidP="00765967">
      <w:pPr>
        <w:spacing w:after="0" w:line="240" w:lineRule="auto"/>
        <w:ind w:left="4253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126230249"/>
      <w:r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403FB797" w14:textId="77777777" w:rsidR="00765967" w:rsidRPr="000807D1" w:rsidRDefault="00765967" w:rsidP="00765967">
      <w:pPr>
        <w:widowControl w:val="0"/>
        <w:suppressAutoHyphens/>
        <w:spacing w:after="0" w:line="240" w:lineRule="auto"/>
        <w:ind w:left="4253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0807D1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решением Собрания депутатов Зоринского сельсовета Обоянского района Курской области</w:t>
      </w:r>
    </w:p>
    <w:p w14:paraId="67730162" w14:textId="77777777" w:rsidR="00765967" w:rsidRPr="000807D1" w:rsidRDefault="00765967" w:rsidP="00765967">
      <w:pPr>
        <w:widowControl w:val="0"/>
        <w:tabs>
          <w:tab w:val="left" w:pos="9214"/>
        </w:tabs>
        <w:suppressAutoHyphens/>
        <w:spacing w:after="0" w:line="240" w:lineRule="auto"/>
        <w:ind w:left="4253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0807D1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30 декабря 2013 года № 24/72</w:t>
      </w:r>
    </w:p>
    <w:p w14:paraId="54BF4CF4" w14:textId="77777777" w:rsidR="00765967" w:rsidRPr="000807D1" w:rsidRDefault="00765967" w:rsidP="00765967">
      <w:pPr>
        <w:widowControl w:val="0"/>
        <w:tabs>
          <w:tab w:val="left" w:pos="9214"/>
        </w:tabs>
        <w:suppressAutoHyphens/>
        <w:spacing w:after="0" w:line="240" w:lineRule="auto"/>
        <w:ind w:left="4253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0807D1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(в редакции решения Собрания депутатов Зоринского сельсовета Обоянского района Курской области</w:t>
      </w:r>
    </w:p>
    <w:p w14:paraId="4208EB29" w14:textId="1A734F8B" w:rsidR="00765967" w:rsidRPr="000807D1" w:rsidRDefault="00765967" w:rsidP="00765967">
      <w:pPr>
        <w:widowControl w:val="0"/>
        <w:tabs>
          <w:tab w:val="left" w:pos="9214"/>
        </w:tabs>
        <w:suppressAutoHyphens/>
        <w:spacing w:after="0" w:line="240" w:lineRule="auto"/>
        <w:ind w:left="4253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0807D1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10 августа 2016 года № 60/176, решений Представительного собрания Обоянского района Курской области</w:t>
      </w:r>
    </w:p>
    <w:p w14:paraId="6B326693" w14:textId="77777777" w:rsidR="00765967" w:rsidRPr="000807D1" w:rsidRDefault="00765967" w:rsidP="00765967">
      <w:pPr>
        <w:widowControl w:val="0"/>
        <w:tabs>
          <w:tab w:val="left" w:pos="9214"/>
        </w:tabs>
        <w:suppressAutoHyphens/>
        <w:spacing w:after="0" w:line="240" w:lineRule="auto"/>
        <w:ind w:left="4253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0807D1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4 апреля 2018 года № 4/25-III,</w:t>
      </w:r>
    </w:p>
    <w:p w14:paraId="0795F7B6" w14:textId="77777777" w:rsidR="00765967" w:rsidRPr="000807D1" w:rsidRDefault="00765967" w:rsidP="00765967">
      <w:pPr>
        <w:widowControl w:val="0"/>
        <w:tabs>
          <w:tab w:val="left" w:pos="9214"/>
        </w:tabs>
        <w:suppressAutoHyphens/>
        <w:spacing w:after="0" w:line="240" w:lineRule="auto"/>
        <w:ind w:left="4253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0807D1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8 декабря 2020 года № 15/86-IV</w:t>
      </w:r>
    </w:p>
    <w:p w14:paraId="1F4CC095" w14:textId="77777777" w:rsidR="00765967" w:rsidRPr="000807D1" w:rsidRDefault="00765967" w:rsidP="00765967">
      <w:pPr>
        <w:widowControl w:val="0"/>
        <w:tabs>
          <w:tab w:val="left" w:pos="9214"/>
        </w:tabs>
        <w:suppressAutoHyphens/>
        <w:spacing w:after="0" w:line="240" w:lineRule="auto"/>
        <w:ind w:left="4253" w:right="-2"/>
        <w:jc w:val="center"/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</w:pPr>
      <w:r w:rsidRPr="000807D1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в редакции решения комитета архитектуры и градостроительства Курской области</w:t>
      </w:r>
    </w:p>
    <w:p w14:paraId="24A863E1" w14:textId="5E84E832" w:rsidR="00357D49" w:rsidRPr="000807D1" w:rsidRDefault="00765967" w:rsidP="00765967">
      <w:pPr>
        <w:spacing w:after="0" w:line="240" w:lineRule="auto"/>
        <w:ind w:left="4253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color w:val="000000"/>
          <w:kern w:val="2"/>
          <w:sz w:val="28"/>
          <w:szCs w:val="28"/>
          <w:lang w:eastAsia="zh-CN"/>
        </w:rPr>
        <w:t>от 11 ноября 2022 года № 100</w:t>
      </w:r>
      <w:r w:rsidR="00357D49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14:paraId="41A67201" w14:textId="20ACEA62" w:rsidR="00E976EC" w:rsidRPr="000807D1" w:rsidRDefault="00E976EC" w:rsidP="00765967">
      <w:pPr>
        <w:spacing w:after="0" w:line="240" w:lineRule="auto"/>
        <w:ind w:left="4253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редакции решения комитета архитектуры и градостроительства Курской области </w:t>
      </w:r>
    </w:p>
    <w:p w14:paraId="29705B98" w14:textId="229CD300" w:rsidR="00E976EC" w:rsidRPr="000807D1" w:rsidRDefault="00E976EC" w:rsidP="00765967">
      <w:pPr>
        <w:spacing w:after="0" w:line="240" w:lineRule="auto"/>
        <w:ind w:left="4253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«____» </w:t>
      </w:r>
      <w:r w:rsidR="00607DD5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ию</w:t>
      </w:r>
      <w:r w:rsidR="00FE084A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607DD5"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№_____</w:t>
      </w:r>
    </w:p>
    <w:p w14:paraId="567697C8" w14:textId="77777777" w:rsidR="00E976EC" w:rsidRPr="000807D1" w:rsidRDefault="00E976EC" w:rsidP="00765967">
      <w:pPr>
        <w:widowControl w:val="0"/>
        <w:spacing w:after="0" w:line="240" w:lineRule="auto"/>
        <w:ind w:left="4253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1EA9AB06" w14:textId="77777777" w:rsidR="00E976EC" w:rsidRPr="000807D1" w:rsidRDefault="00E976EC" w:rsidP="00E976EC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6E12D713" w14:textId="77777777" w:rsidR="00E976EC" w:rsidRPr="000807D1" w:rsidRDefault="00E976EC" w:rsidP="00B97505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0807D1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 1 «Положение о территориальном планировании»</w:t>
      </w:r>
    </w:p>
    <w:bookmarkEnd w:id="1"/>
    <w:p w14:paraId="63D1E232" w14:textId="77777777" w:rsidR="00E976EC" w:rsidRPr="000807D1" w:rsidRDefault="00E976EC" w:rsidP="00E976EC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5DF8065" w14:textId="77777777" w:rsidR="00E976EC" w:rsidRPr="000807D1" w:rsidRDefault="00E976EC" w:rsidP="00E976E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807D1">
        <w:rPr>
          <w:rFonts w:ascii="Times New Roman" w:eastAsia="Times New Roman" w:hAnsi="Times New Roman" w:cs="Times New Roman"/>
          <w:b/>
          <w:bCs/>
          <w:sz w:val="28"/>
          <w:szCs w:val="28"/>
        </w:rPr>
        <w:t>ВВЕДЕНИЕ</w:t>
      </w:r>
    </w:p>
    <w:p w14:paraId="6A4D4934" w14:textId="77777777" w:rsidR="00E976EC" w:rsidRPr="000807D1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1FE37AB" w14:textId="2319C08C" w:rsidR="00E976EC" w:rsidRPr="000807D1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муниципального образования «</w:t>
      </w:r>
      <w:r w:rsidR="00765967"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Зоринский</w:t>
      </w: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сельсовет» </w:t>
      </w:r>
      <w:r w:rsidR="00765967"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Обоянского</w:t>
      </w: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 (далее – Генеральный план) </w:t>
      </w: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00AA648E" w14:textId="59642DF1" w:rsidR="00E976EC" w:rsidRPr="000807D1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разработан на расчетный срок – до 20</w:t>
      </w:r>
      <w:r w:rsidR="006D253C"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304041"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</w:t>
      </w: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года.</w:t>
      </w:r>
    </w:p>
    <w:p w14:paraId="23E04F5D" w14:textId="77777777" w:rsidR="00E976EC" w:rsidRPr="000807D1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6F5169F7" w14:textId="7A177B55" w:rsidR="00E976EC" w:rsidRPr="000807D1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Генеральный план позволит реализовать основные цели развития муниципального образования </w:t>
      </w:r>
      <w:r w:rsidR="00765967"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«Зоринский сельсовет» Обоянского</w:t>
      </w: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области, которыми являются:</w:t>
      </w:r>
    </w:p>
    <w:p w14:paraId="215B2381" w14:textId="3CD2F215" w:rsidR="00E976EC" w:rsidRPr="000807D1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обеспечение устойчивого развития муниципального образования </w:t>
      </w:r>
      <w:r w:rsidR="00765967"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«Зоринский сельсовет» Обоянского</w:t>
      </w: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области;</w:t>
      </w:r>
    </w:p>
    <w:p w14:paraId="406DC3FC" w14:textId="5CA22BCC" w:rsidR="00E976EC" w:rsidRPr="000807D1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="00765967"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«Зоринский сельсовет» Обоянского</w:t>
      </w: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 Курской области;</w:t>
      </w:r>
    </w:p>
    <w:p w14:paraId="4E047642" w14:textId="77777777" w:rsidR="00E976EC" w:rsidRPr="000807D1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сохранение и регенерация исторического и культурного наследия.</w:t>
      </w:r>
    </w:p>
    <w:p w14:paraId="1C39A868" w14:textId="77777777" w:rsidR="00E976EC" w:rsidRPr="000807D1" w:rsidRDefault="00E976EC" w:rsidP="00E976E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0807D1">
        <w:rPr>
          <w:rFonts w:ascii="Times New Roman" w:eastAsia="Calibri" w:hAnsi="Times New Roman" w:cs="Times New Roman"/>
          <w:iCs/>
          <w:kern w:val="2"/>
          <w:sz w:val="28"/>
          <w:szCs w:val="28"/>
        </w:rPr>
        <w:t>.</w:t>
      </w:r>
    </w:p>
    <w:p w14:paraId="6AFE5CDE" w14:textId="77777777" w:rsidR="00E976EC" w:rsidRPr="000807D1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3B3DAE9B" w14:textId="77777777" w:rsidR="00E976EC" w:rsidRPr="000807D1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486030D2" w14:textId="77777777" w:rsidR="00E976EC" w:rsidRPr="000807D1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«Положение о территориальном планировании»:</w:t>
      </w:r>
    </w:p>
    <w:p w14:paraId="2D3DD131" w14:textId="79783514" w:rsidR="00E976EC" w:rsidRPr="000807D1" w:rsidRDefault="00E976EC" w:rsidP="00E976EC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0807D1">
        <w:rPr>
          <w:rFonts w:ascii="Times New Roman" w:eastAsia="Calibri" w:hAnsi="Times New Roman" w:cs="Times New Roman"/>
          <w:bCs/>
          <w:sz w:val="28"/>
          <w:szCs w:val="28"/>
        </w:rPr>
        <w:t xml:space="preserve">1. Цели и задачи территориального планирования муниципального образования </w:t>
      </w:r>
      <w:r w:rsidR="00765967"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«Зоринский сельсовет» Обоянского</w:t>
      </w:r>
      <w:r w:rsidRPr="000807D1">
        <w:rPr>
          <w:rFonts w:ascii="Times New Roman" w:eastAsia="Calibri" w:hAnsi="Times New Roman" w:cs="Times New Roman"/>
          <w:bCs/>
          <w:sz w:val="28"/>
          <w:szCs w:val="28"/>
        </w:rPr>
        <w:t xml:space="preserve"> района Курской области.</w:t>
      </w:r>
    </w:p>
    <w:p w14:paraId="378F03AB" w14:textId="77777777" w:rsidR="00E976EC" w:rsidRPr="000807D1" w:rsidRDefault="00E976EC" w:rsidP="00E976EC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07D1">
        <w:rPr>
          <w:rFonts w:ascii="Times New Roman" w:eastAsia="Calibri" w:hAnsi="Times New Roman" w:cs="Times New Roman"/>
          <w:sz w:val="28"/>
          <w:szCs w:val="28"/>
        </w:rPr>
        <w:t>2. Перечень мероприятий по территориальному планированию в целях размещения объектов федерального, регионального и местного значения.</w:t>
      </w:r>
    </w:p>
    <w:p w14:paraId="048C79D0" w14:textId="77777777" w:rsidR="00E976EC" w:rsidRPr="000807D1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1C29C701" w14:textId="77777777" w:rsidR="00E976EC" w:rsidRPr="000807D1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09C42BD0" w14:textId="77777777" w:rsidR="00E976EC" w:rsidRPr="000807D1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45D171C0" w14:textId="77777777" w:rsidR="00E976EC" w:rsidRPr="000807D1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Карта границ населенных пунктов, входящих в состав муниципального образования;</w:t>
      </w:r>
    </w:p>
    <w:p w14:paraId="0F05AC84" w14:textId="77777777" w:rsidR="00E976EC" w:rsidRPr="000807D1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67B80EA8" w14:textId="77777777" w:rsidR="00E976EC" w:rsidRPr="000807D1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2E6FB449" w14:textId="77777777" w:rsidR="0022544B" w:rsidRPr="000807D1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07D1">
        <w:rPr>
          <w:rFonts w:ascii="Times New Roman" w:eastAsia="Calibri" w:hAnsi="Times New Roman" w:cs="Times New Roman"/>
          <w:sz w:val="28"/>
          <w:szCs w:val="28"/>
        </w:rPr>
        <w:t>1. Общие сведения о муниципальном образовании.</w:t>
      </w:r>
    </w:p>
    <w:p w14:paraId="0E642765" w14:textId="798A4A7E" w:rsidR="0022544B" w:rsidRPr="000807D1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07D1">
        <w:rPr>
          <w:rFonts w:ascii="Times New Roman" w:eastAsia="Calibri" w:hAnsi="Times New Roman" w:cs="Times New Roman"/>
          <w:sz w:val="28"/>
          <w:szCs w:val="28"/>
        </w:rPr>
        <w:t xml:space="preserve">2. Обоснование выбранного варианта размещения объектов местного значения на основе анализа использования территорий муниципального образования </w:t>
      </w:r>
      <w:r w:rsidR="00765967" w:rsidRPr="000807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«Зоринский сельсовет» Обоянского</w:t>
      </w:r>
      <w:r w:rsidRPr="000807D1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области.</w:t>
      </w:r>
    </w:p>
    <w:p w14:paraId="3347FD1F" w14:textId="77777777" w:rsidR="0022544B" w:rsidRPr="000807D1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07D1">
        <w:rPr>
          <w:rFonts w:ascii="Times New Roman" w:eastAsia="Calibri" w:hAnsi="Times New Roman" w:cs="Times New Roman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 территории.</w:t>
      </w:r>
    </w:p>
    <w:p w14:paraId="6BC66746" w14:textId="41B8FB30" w:rsidR="0022544B" w:rsidRPr="000807D1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07D1">
        <w:rPr>
          <w:rFonts w:ascii="Times New Roman" w:eastAsia="Calibri" w:hAnsi="Times New Roman" w:cs="Times New Roman"/>
          <w:sz w:val="28"/>
          <w:szCs w:val="28"/>
        </w:rPr>
        <w:t>4. Мероприятия, утвержденные документ</w:t>
      </w:r>
      <w:r w:rsidR="00FE02FA" w:rsidRPr="000807D1">
        <w:rPr>
          <w:rFonts w:ascii="Times New Roman" w:eastAsia="Calibri" w:hAnsi="Times New Roman" w:cs="Times New Roman"/>
          <w:sz w:val="28"/>
          <w:szCs w:val="28"/>
        </w:rPr>
        <w:t>ами</w:t>
      </w:r>
      <w:r w:rsidRPr="000807D1">
        <w:rPr>
          <w:rFonts w:ascii="Times New Roman" w:eastAsia="Calibri" w:hAnsi="Times New Roman" w:cs="Times New Roman"/>
          <w:sz w:val="28"/>
          <w:szCs w:val="28"/>
        </w:rPr>
        <w:t xml:space="preserve"> территориального планирования Курской области</w:t>
      </w:r>
      <w:r w:rsidR="00765967" w:rsidRPr="000807D1">
        <w:rPr>
          <w:rFonts w:ascii="Times New Roman" w:eastAsia="Calibri" w:hAnsi="Times New Roman" w:cs="Times New Roman"/>
          <w:sz w:val="28"/>
          <w:szCs w:val="28"/>
        </w:rPr>
        <w:t xml:space="preserve"> и Обоянского района Курской области</w:t>
      </w:r>
      <w:r w:rsidR="0068796C" w:rsidRPr="000807D1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3574E08A" w14:textId="7DB85B2C" w:rsidR="0022544B" w:rsidRPr="000807D1" w:rsidRDefault="0022544B" w:rsidP="0022544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07D1">
        <w:rPr>
          <w:rFonts w:ascii="Times New Roman" w:eastAsia="Calibri" w:hAnsi="Times New Roman" w:cs="Times New Roman"/>
          <w:sz w:val="28"/>
          <w:szCs w:val="28"/>
        </w:rPr>
        <w:t xml:space="preserve">5. </w:t>
      </w:r>
      <w:r w:rsidR="00770D50" w:rsidRPr="000807D1">
        <w:rPr>
          <w:rFonts w:ascii="Times New Roman" w:eastAsia="Calibri" w:hAnsi="Times New Roman" w:cs="Times New Roman"/>
          <w:sz w:val="28"/>
          <w:szCs w:val="28"/>
        </w:rPr>
        <w:t>Предложения по изменению границ муниципального образования и баланса земель в пределах перспективной границы муниципального образования</w:t>
      </w:r>
      <w:r w:rsidRPr="000807D1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51A41E0" w14:textId="77777777" w:rsidR="00E976EC" w:rsidRPr="000807D1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 обоснованию Генерального плана в виде карт:</w:t>
      </w:r>
    </w:p>
    <w:p w14:paraId="5B5DD197" w14:textId="77777777" w:rsidR="00E976EC" w:rsidRPr="000807D1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393E75EE" w14:textId="5C85A7EF" w:rsidR="00E976EC" w:rsidRPr="000807D1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  <w:r w:rsidR="00733549" w:rsidRPr="000807D1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0A72F8DC" w14:textId="77777777" w:rsidR="00E976EC" w:rsidRPr="000807D1" w:rsidRDefault="00E976EC" w:rsidP="00E976EC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7C1D899" w14:textId="77777777" w:rsidR="00E976EC" w:rsidRPr="000807D1" w:rsidRDefault="00E976EC" w:rsidP="00E976EC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629F6D20" w14:textId="77777777" w:rsidR="00E976EC" w:rsidRPr="000807D1" w:rsidRDefault="00E976EC" w:rsidP="00E976E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192A5518" w14:textId="77777777" w:rsidR="00E976EC" w:rsidRPr="000807D1" w:rsidRDefault="00E976EC" w:rsidP="00E976EC">
      <w:pPr>
        <w:spacing w:after="0" w:line="240" w:lineRule="auto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80F45DA" w14:textId="7BC42510" w:rsidR="00E976EC" w:rsidRPr="000807D1" w:rsidRDefault="00E976EC" w:rsidP="00E976E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1. ЦЕЛИ И ЗАДАЧИ ТЕРРИТОРИАЛЬНОГО ПЛАНИРОВАНИЯ МУНИЦИПАЛЬНОГО ОБРАЗОВАНИЯ </w:t>
      </w:r>
      <w:r w:rsidR="009B4EE3" w:rsidRPr="000807D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«ЗОРИНСКИЙ СЕЛЬСОВЕТ» ОБОЯНСКОГО</w:t>
      </w:r>
      <w:r w:rsidRPr="000807D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4CF75E4A" w14:textId="77777777" w:rsidR="00E976EC" w:rsidRPr="000807D1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8E90929" w14:textId="34A83254" w:rsidR="00E976EC" w:rsidRPr="000807D1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r w:rsidR="000263B4" w:rsidRPr="000807D1">
        <w:rPr>
          <w:rFonts w:ascii="Times New Roman" w:eastAsia="Calibri" w:hAnsi="Times New Roman" w:cs="Times New Roman"/>
          <w:kern w:val="2"/>
          <w:sz w:val="28"/>
          <w:szCs w:val="28"/>
        </w:rPr>
        <w:t>«Зоринский сельсовет» Обоянского</w:t>
      </w: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2F11404A" w14:textId="707EF335" w:rsidR="00E976EC" w:rsidRPr="000807D1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Определение назначения территорий муниципального образования </w:t>
      </w:r>
      <w:r w:rsidR="000263B4" w:rsidRPr="000807D1">
        <w:rPr>
          <w:rFonts w:ascii="Times New Roman" w:eastAsia="Calibri" w:hAnsi="Times New Roman" w:cs="Times New Roman"/>
          <w:kern w:val="2"/>
          <w:sz w:val="28"/>
          <w:szCs w:val="28"/>
        </w:rPr>
        <w:t>«Зоринский сельсовет» Обоянского</w:t>
      </w: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области, исходя из совокупности социальных, экономических, экологических и иных факторов в целях обеспечения устойчивого развития территорий, развития инженерной, транспортной и социальной инфраструктур, обеспечения учета интересов граждан и их объединений.</w:t>
      </w:r>
    </w:p>
    <w:p w14:paraId="43DC1AEB" w14:textId="3EAEA405" w:rsidR="00E976EC" w:rsidRPr="000807D1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Главная цель разработки Генерального плана </w:t>
      </w: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муниципального образования </w:t>
      </w:r>
      <w:r w:rsidR="000263B4" w:rsidRPr="000807D1">
        <w:rPr>
          <w:rFonts w:ascii="Times New Roman" w:eastAsia="Calibri" w:hAnsi="Times New Roman" w:cs="Times New Roman"/>
          <w:kern w:val="2"/>
          <w:sz w:val="28"/>
          <w:szCs w:val="28"/>
        </w:rPr>
        <w:t>«Зоринский сельсовет» Обоянского</w:t>
      </w: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– </w:t>
      </w: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это территориально-пространственная организация поселения методами градостроительного планирования в целях 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 развитием территории, а также улучшение качества жизни населения.</w:t>
      </w:r>
    </w:p>
    <w:p w14:paraId="6E018083" w14:textId="77777777" w:rsidR="00E976EC" w:rsidRPr="000807D1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природопользовательской составляющей. </w:t>
      </w:r>
    </w:p>
    <w:p w14:paraId="4AAC04F2" w14:textId="77777777" w:rsidR="00E976EC" w:rsidRPr="000807D1" w:rsidRDefault="00E976EC" w:rsidP="00E976EC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условий для устойчивого экономического развития поселения достигается решением следующих задач:</w:t>
      </w:r>
    </w:p>
    <w:p w14:paraId="44468C5C" w14:textId="77777777" w:rsidR="00E976EC" w:rsidRPr="000807D1" w:rsidRDefault="00E976EC" w:rsidP="00E976E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61837418" w14:textId="77777777" w:rsidR="00E976EC" w:rsidRPr="000807D1" w:rsidRDefault="00E976EC" w:rsidP="00E976EC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0B09B249" w14:textId="77777777" w:rsidR="00E976EC" w:rsidRPr="000807D1" w:rsidRDefault="00E976EC" w:rsidP="00E976E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повышение уровня жизни и условий проживания населения в сельсовете,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 с использованием социальных стандартов и норм; </w:t>
      </w:r>
    </w:p>
    <w:p w14:paraId="0E094DC6" w14:textId="77777777" w:rsidR="00E976EC" w:rsidRPr="000807D1" w:rsidRDefault="00E976EC" w:rsidP="00E976E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15F961B3" w14:textId="77777777" w:rsidR="00E976EC" w:rsidRPr="000807D1" w:rsidRDefault="00E976EC" w:rsidP="00E976EC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1B25CF6B" w14:textId="77777777" w:rsidR="00E976EC" w:rsidRPr="000807D1" w:rsidRDefault="00E976EC" w:rsidP="00E976EC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района, и привлекающих дополнительные источники дохода в местный бюджет;</w:t>
      </w:r>
    </w:p>
    <w:p w14:paraId="149308FA" w14:textId="3266835F" w:rsidR="00D80158" w:rsidRPr="000807D1" w:rsidRDefault="00E976EC" w:rsidP="00E976EC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0807D1">
        <w:rPr>
          <w:rFonts w:ascii="Times New Roman" w:eastAsia="Calibri" w:hAnsi="Times New Roman" w:cs="Times New Roman"/>
          <w:bCs/>
          <w:kern w:val="2"/>
          <w:sz w:val="28"/>
          <w:szCs w:val="28"/>
        </w:rPr>
        <w:t>поселения</w:t>
      </w: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21CAB0CD" w14:textId="77777777" w:rsidR="00D80158" w:rsidRPr="000807D1" w:rsidRDefault="00D80158">
      <w:pPr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kern w:val="2"/>
          <w:sz w:val="28"/>
          <w:szCs w:val="28"/>
        </w:rPr>
        <w:br w:type="page"/>
      </w:r>
    </w:p>
    <w:p w14:paraId="625795AF" w14:textId="78E327FB" w:rsidR="00E976EC" w:rsidRPr="000807D1" w:rsidRDefault="00E976EC" w:rsidP="00E976E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0807D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2. ПЕРЕЧЕНЬ МЕРОПРИЯТИЙ ПО ТЕРРИТОРИАЛЬНОМУ ПЛАНИРОВАНИЮ В ЦЕЛЯХ РАЗМЕЩЕНИЯ ОБЪЕКТОВ ФЕДЕРАЛЬНОГО, РЕГИОНАЛЬНОГО И МЕСТНОГО ЗНАЧЕНИЯ</w:t>
      </w:r>
    </w:p>
    <w:p w14:paraId="55163D8E" w14:textId="77777777" w:rsidR="00E976EC" w:rsidRPr="000807D1" w:rsidRDefault="00E976EC" w:rsidP="00E976EC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1444867" w14:textId="03CB6E86" w:rsidR="00E976EC" w:rsidRPr="000807D1" w:rsidRDefault="00E976EC" w:rsidP="00E976EC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0807D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2.1. Мероприятия пространственного развития в области </w:t>
      </w:r>
      <w:r w:rsidR="002673CD" w:rsidRPr="000807D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транспорта</w:t>
      </w:r>
    </w:p>
    <w:p w14:paraId="439A6CC3" w14:textId="77777777" w:rsidR="00E976EC" w:rsidRPr="000807D1" w:rsidRDefault="00E976EC" w:rsidP="00E976EC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2B166790" w14:textId="4D156385" w:rsidR="00795B0C" w:rsidRPr="000807D1" w:rsidRDefault="00E976EC" w:rsidP="00E976E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0807D1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в области </w:t>
      </w:r>
      <w:r w:rsidR="002673CD" w:rsidRPr="000807D1">
        <w:rPr>
          <w:rFonts w:ascii="Times New Roman" w:eastAsia="Calibri" w:hAnsi="Times New Roman" w:cs="Times New Roman"/>
          <w:sz w:val="28"/>
          <w:lang w:eastAsia="zh-CN"/>
        </w:rPr>
        <w:t>транспорта</w:t>
      </w:r>
      <w:r w:rsidRPr="000807D1">
        <w:rPr>
          <w:rFonts w:ascii="Times New Roman" w:eastAsia="Calibri" w:hAnsi="Times New Roman" w:cs="Times New Roman"/>
          <w:sz w:val="28"/>
          <w:lang w:eastAsia="zh-CN"/>
        </w:rPr>
        <w:t xml:space="preserve"> представлен в таблице 2.</w:t>
      </w:r>
      <w:r w:rsidR="002673CD" w:rsidRPr="000807D1">
        <w:rPr>
          <w:rFonts w:ascii="Times New Roman" w:eastAsia="Calibri" w:hAnsi="Times New Roman" w:cs="Times New Roman"/>
          <w:sz w:val="28"/>
          <w:lang w:eastAsia="zh-CN"/>
        </w:rPr>
        <w:t>1</w:t>
      </w:r>
      <w:r w:rsidRPr="000807D1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47A20056" w14:textId="4C52D598" w:rsidR="00E976EC" w:rsidRPr="000807D1" w:rsidRDefault="00E976EC" w:rsidP="00E976EC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0807D1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Таблица 2.</w:t>
      </w:r>
      <w:r w:rsidR="002673CD" w:rsidRPr="000807D1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1</w:t>
      </w:r>
      <w:r w:rsidRPr="000807D1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.1</w:t>
      </w:r>
    </w:p>
    <w:p w14:paraId="2CF3B5D1" w14:textId="77777777" w:rsidR="00E976EC" w:rsidRPr="000807D1" w:rsidRDefault="00E976EC" w:rsidP="00E976EC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1C92CCD9" w14:textId="16E6B623" w:rsidR="00E976EC" w:rsidRPr="000807D1" w:rsidRDefault="00E976EC" w:rsidP="00E976E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0807D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объектов в области </w:t>
      </w:r>
      <w:r w:rsidR="002673CD" w:rsidRPr="000807D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транспорта</w:t>
      </w:r>
    </w:p>
    <w:p w14:paraId="46C963F8" w14:textId="77777777" w:rsidR="00E976EC" w:rsidRPr="000807D1" w:rsidRDefault="00E976EC" w:rsidP="00E976E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34"/>
        <w:gridCol w:w="4044"/>
        <w:gridCol w:w="1984"/>
        <w:gridCol w:w="1560"/>
        <w:gridCol w:w="1271"/>
      </w:tblGrid>
      <w:tr w:rsidR="00E976EC" w:rsidRPr="000807D1" w14:paraId="5FC785AF" w14:textId="77777777" w:rsidTr="00F44258">
        <w:trPr>
          <w:trHeight w:val="443"/>
          <w:tblHeader/>
          <w:jc w:val="center"/>
        </w:trPr>
        <w:tc>
          <w:tcPr>
            <w:tcW w:w="634" w:type="dxa"/>
            <w:shd w:val="clear" w:color="auto" w:fill="auto"/>
            <w:vAlign w:val="center"/>
          </w:tcPr>
          <w:p w14:paraId="370CF158" w14:textId="77777777" w:rsidR="00E976EC" w:rsidRPr="000807D1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0693850E" w14:textId="77777777" w:rsidR="00E976EC" w:rsidRPr="000807D1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4044" w:type="dxa"/>
            <w:shd w:val="clear" w:color="auto" w:fill="auto"/>
            <w:vAlign w:val="center"/>
          </w:tcPr>
          <w:p w14:paraId="64641385" w14:textId="77777777" w:rsidR="00E976EC" w:rsidRPr="000807D1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E4DC050" w14:textId="77777777" w:rsidR="00E976EC" w:rsidRPr="000807D1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Адрес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7D7A597" w14:textId="77777777" w:rsidR="00E976EC" w:rsidRPr="000807D1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66F85451" w14:textId="77777777" w:rsidR="00E976EC" w:rsidRPr="000807D1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E976EC" w:rsidRPr="000807D1" w14:paraId="03DEA6D1" w14:textId="77777777" w:rsidTr="00F44258">
        <w:trPr>
          <w:trHeight w:val="13"/>
          <w:jc w:val="center"/>
        </w:trPr>
        <w:tc>
          <w:tcPr>
            <w:tcW w:w="9493" w:type="dxa"/>
            <w:gridSpan w:val="5"/>
            <w:vAlign w:val="center"/>
          </w:tcPr>
          <w:p w14:paraId="046077C0" w14:textId="77777777" w:rsidR="00E976EC" w:rsidRPr="000807D1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Местного значения</w:t>
            </w:r>
          </w:p>
        </w:tc>
      </w:tr>
      <w:tr w:rsidR="00130E04" w:rsidRPr="000807D1" w14:paraId="6A605F16" w14:textId="77777777" w:rsidTr="00F44258">
        <w:trPr>
          <w:jc w:val="center"/>
        </w:trPr>
        <w:tc>
          <w:tcPr>
            <w:tcW w:w="634" w:type="dxa"/>
            <w:vAlign w:val="center"/>
          </w:tcPr>
          <w:p w14:paraId="0FB25DE5" w14:textId="7F4ECECC" w:rsidR="00130E04" w:rsidRPr="000807D1" w:rsidRDefault="00130E04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2.</w:t>
            </w:r>
          </w:p>
        </w:tc>
        <w:tc>
          <w:tcPr>
            <w:tcW w:w="4044" w:type="dxa"/>
            <w:vAlign w:val="center"/>
          </w:tcPr>
          <w:p w14:paraId="48C8D5FC" w14:textId="4CF76173" w:rsidR="00130E04" w:rsidRPr="000807D1" w:rsidRDefault="00A05921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Ремонт автомобильных дорог общего пользования местного значения</w:t>
            </w:r>
          </w:p>
        </w:tc>
        <w:tc>
          <w:tcPr>
            <w:tcW w:w="1984" w:type="dxa"/>
            <w:vAlign w:val="center"/>
          </w:tcPr>
          <w:p w14:paraId="03535A24" w14:textId="10F8213D" w:rsidR="00130E04" w:rsidRPr="000807D1" w:rsidRDefault="00130E04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Курская область </w:t>
            </w:r>
            <w:r w:rsidR="00A05921"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Обоянский</w:t>
            </w: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</w:t>
            </w:r>
          </w:p>
          <w:p w14:paraId="18CE9E73" w14:textId="23813B6D" w:rsidR="00130E04" w:rsidRPr="000807D1" w:rsidRDefault="00A05921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Зоринский </w:t>
            </w:r>
            <w:r w:rsidR="00130E04"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сельсовет</w:t>
            </w:r>
          </w:p>
        </w:tc>
        <w:tc>
          <w:tcPr>
            <w:tcW w:w="1560" w:type="dxa"/>
            <w:vAlign w:val="center"/>
          </w:tcPr>
          <w:p w14:paraId="67A5A5FE" w14:textId="77777777" w:rsidR="00130E04" w:rsidRPr="000807D1" w:rsidRDefault="00130E04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Протяженность</w:t>
            </w:r>
          </w:p>
          <w:p w14:paraId="49A16643" w14:textId="22BEC053" w:rsidR="00130E04" w:rsidRPr="000807D1" w:rsidRDefault="00A05921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3,0</w:t>
            </w:r>
            <w:r w:rsidR="00130E04"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км</w:t>
            </w:r>
          </w:p>
        </w:tc>
        <w:tc>
          <w:tcPr>
            <w:tcW w:w="1271" w:type="dxa"/>
            <w:vAlign w:val="center"/>
          </w:tcPr>
          <w:p w14:paraId="4FDCF2ED" w14:textId="7825E3F9" w:rsidR="00130E04" w:rsidRPr="000807D1" w:rsidRDefault="00130E04" w:rsidP="00130E0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202</w:t>
            </w:r>
            <w:r w:rsidR="00A05921"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- 202</w:t>
            </w:r>
            <w:r w:rsidR="00A05921"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7</w:t>
            </w:r>
          </w:p>
        </w:tc>
      </w:tr>
      <w:tr w:rsidR="00A05921" w:rsidRPr="000807D1" w14:paraId="3941B83D" w14:textId="77777777" w:rsidTr="00F44258">
        <w:trPr>
          <w:jc w:val="center"/>
        </w:trPr>
        <w:tc>
          <w:tcPr>
            <w:tcW w:w="634" w:type="dxa"/>
            <w:vAlign w:val="center"/>
          </w:tcPr>
          <w:p w14:paraId="4FD3C456" w14:textId="0B3A6140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3.</w:t>
            </w:r>
          </w:p>
        </w:tc>
        <w:tc>
          <w:tcPr>
            <w:tcW w:w="4044" w:type="dxa"/>
            <w:vAlign w:val="center"/>
          </w:tcPr>
          <w:p w14:paraId="0A1FEDB7" w14:textId="7CB08DC4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и реконструкция автомобильных дорог местного значения</w:t>
            </w:r>
          </w:p>
        </w:tc>
        <w:tc>
          <w:tcPr>
            <w:tcW w:w="1984" w:type="dxa"/>
            <w:vAlign w:val="center"/>
          </w:tcPr>
          <w:p w14:paraId="3B6F6AAB" w14:textId="77777777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Обоянский район</w:t>
            </w:r>
          </w:p>
          <w:p w14:paraId="05EF2A20" w14:textId="3C5BF84A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 сельсовет</w:t>
            </w:r>
          </w:p>
        </w:tc>
        <w:tc>
          <w:tcPr>
            <w:tcW w:w="1560" w:type="dxa"/>
            <w:vAlign w:val="center"/>
          </w:tcPr>
          <w:p w14:paraId="5221BA61" w14:textId="77777777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Протяженность</w:t>
            </w:r>
          </w:p>
          <w:p w14:paraId="432FBA48" w14:textId="7290A13F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6,75 км</w:t>
            </w:r>
          </w:p>
        </w:tc>
        <w:tc>
          <w:tcPr>
            <w:tcW w:w="1271" w:type="dxa"/>
            <w:vAlign w:val="center"/>
          </w:tcPr>
          <w:p w14:paraId="190A3FE3" w14:textId="272E117C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2022 - 2027</w:t>
            </w:r>
          </w:p>
        </w:tc>
      </w:tr>
      <w:tr w:rsidR="00A05921" w:rsidRPr="000807D1" w14:paraId="1F465B1F" w14:textId="77777777" w:rsidTr="00F44258">
        <w:trPr>
          <w:jc w:val="center"/>
        </w:trPr>
        <w:tc>
          <w:tcPr>
            <w:tcW w:w="634" w:type="dxa"/>
            <w:vAlign w:val="center"/>
          </w:tcPr>
          <w:p w14:paraId="0D33DA24" w14:textId="46265407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4.</w:t>
            </w:r>
          </w:p>
        </w:tc>
        <w:tc>
          <w:tcPr>
            <w:tcW w:w="4044" w:type="dxa"/>
            <w:vAlign w:val="center"/>
          </w:tcPr>
          <w:p w14:paraId="1944490F" w14:textId="080F6B41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автомойки</w:t>
            </w:r>
          </w:p>
        </w:tc>
        <w:tc>
          <w:tcPr>
            <w:tcW w:w="1984" w:type="dxa"/>
            <w:vAlign w:val="center"/>
          </w:tcPr>
          <w:p w14:paraId="4B69484D" w14:textId="77777777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Обоянский район</w:t>
            </w:r>
          </w:p>
          <w:p w14:paraId="6BB37DD8" w14:textId="21078405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 сельсовет</w:t>
            </w:r>
          </w:p>
        </w:tc>
        <w:tc>
          <w:tcPr>
            <w:tcW w:w="1560" w:type="dxa"/>
            <w:vAlign w:val="center"/>
          </w:tcPr>
          <w:p w14:paraId="5FEFA68D" w14:textId="22B32B51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271" w:type="dxa"/>
            <w:vAlign w:val="center"/>
          </w:tcPr>
          <w:p w14:paraId="07D55C66" w14:textId="69D9F64C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2022 - 2027</w:t>
            </w:r>
          </w:p>
        </w:tc>
      </w:tr>
      <w:tr w:rsidR="00A05921" w:rsidRPr="000807D1" w14:paraId="767A1274" w14:textId="77777777" w:rsidTr="00F44258">
        <w:trPr>
          <w:jc w:val="center"/>
        </w:trPr>
        <w:tc>
          <w:tcPr>
            <w:tcW w:w="634" w:type="dxa"/>
            <w:vAlign w:val="center"/>
          </w:tcPr>
          <w:p w14:paraId="6283DF24" w14:textId="079E82A7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5.</w:t>
            </w:r>
          </w:p>
        </w:tc>
        <w:tc>
          <w:tcPr>
            <w:tcW w:w="4044" w:type="dxa"/>
            <w:vAlign w:val="center"/>
          </w:tcPr>
          <w:p w14:paraId="78144356" w14:textId="7216458F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станции технического обслуживания транспорта</w:t>
            </w:r>
          </w:p>
        </w:tc>
        <w:tc>
          <w:tcPr>
            <w:tcW w:w="1984" w:type="dxa"/>
            <w:vAlign w:val="center"/>
          </w:tcPr>
          <w:p w14:paraId="1D559578" w14:textId="77777777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Обоянский район</w:t>
            </w:r>
          </w:p>
          <w:p w14:paraId="3C684396" w14:textId="7753D742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 сельсовет</w:t>
            </w:r>
          </w:p>
        </w:tc>
        <w:tc>
          <w:tcPr>
            <w:tcW w:w="1560" w:type="dxa"/>
            <w:vAlign w:val="center"/>
          </w:tcPr>
          <w:p w14:paraId="06F5A963" w14:textId="3E67A4F3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271" w:type="dxa"/>
            <w:vAlign w:val="center"/>
          </w:tcPr>
          <w:p w14:paraId="196FF0EA" w14:textId="0DEE8519" w:rsidR="00A05921" w:rsidRPr="000807D1" w:rsidRDefault="00A05921" w:rsidP="00A0592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2022 - 2027</w:t>
            </w:r>
          </w:p>
        </w:tc>
      </w:tr>
    </w:tbl>
    <w:p w14:paraId="3FD9C047" w14:textId="77777777" w:rsidR="00E976EC" w:rsidRPr="000807D1" w:rsidRDefault="00E976EC" w:rsidP="00E976E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14:paraId="1FB238FD" w14:textId="4E99BE89" w:rsidR="00E976EC" w:rsidRPr="000807D1" w:rsidRDefault="00E976EC" w:rsidP="00E976EC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0807D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2.</w:t>
      </w:r>
      <w:r w:rsidR="00600F83" w:rsidRPr="000807D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</w:t>
      </w:r>
      <w:r w:rsidRPr="000807D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. Мероприятия пространственного развития </w:t>
      </w:r>
      <w:r w:rsidR="00702A90" w:rsidRPr="000807D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в сфере агропромышленного производства</w:t>
      </w:r>
    </w:p>
    <w:p w14:paraId="1341098B" w14:textId="77777777" w:rsidR="00E976EC" w:rsidRPr="000807D1" w:rsidRDefault="00E976EC" w:rsidP="00E976EC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4117E5D9" w14:textId="3FFA31AF" w:rsidR="00AA6812" w:rsidRPr="000807D1" w:rsidRDefault="00E976EC" w:rsidP="00E976E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bookmarkStart w:id="2" w:name="_Hlk126234362"/>
      <w:r w:rsidRPr="000807D1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</w:t>
      </w:r>
      <w:r w:rsidR="00702A90" w:rsidRPr="000807D1">
        <w:rPr>
          <w:rFonts w:ascii="Times New Roman" w:eastAsia="Calibri" w:hAnsi="Times New Roman" w:cs="Times New Roman"/>
          <w:sz w:val="28"/>
          <w:lang w:eastAsia="zh-CN"/>
        </w:rPr>
        <w:t>агропромышленного производства</w:t>
      </w:r>
      <w:r w:rsidRPr="000807D1">
        <w:rPr>
          <w:rFonts w:ascii="Times New Roman" w:eastAsia="Calibri" w:hAnsi="Times New Roman" w:cs="Times New Roman"/>
          <w:sz w:val="28"/>
          <w:lang w:eastAsia="zh-CN"/>
        </w:rPr>
        <w:t xml:space="preserve"> представлен в таблице 2.</w:t>
      </w:r>
      <w:r w:rsidR="00600F83" w:rsidRPr="000807D1">
        <w:rPr>
          <w:rFonts w:ascii="Times New Roman" w:eastAsia="Calibri" w:hAnsi="Times New Roman" w:cs="Times New Roman"/>
          <w:sz w:val="28"/>
          <w:lang w:eastAsia="zh-CN"/>
        </w:rPr>
        <w:t>2</w:t>
      </w:r>
      <w:r w:rsidRPr="000807D1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088000D3" w14:textId="77777777" w:rsidR="00AA6812" w:rsidRPr="000807D1" w:rsidRDefault="00AA6812">
      <w:pPr>
        <w:rPr>
          <w:rFonts w:ascii="Times New Roman" w:eastAsia="Calibri" w:hAnsi="Times New Roman" w:cs="Times New Roman"/>
          <w:sz w:val="28"/>
          <w:lang w:eastAsia="zh-CN"/>
        </w:rPr>
      </w:pPr>
      <w:r w:rsidRPr="000807D1">
        <w:rPr>
          <w:rFonts w:ascii="Times New Roman" w:eastAsia="Calibri" w:hAnsi="Times New Roman" w:cs="Times New Roman"/>
          <w:sz w:val="28"/>
          <w:lang w:eastAsia="zh-CN"/>
        </w:rPr>
        <w:br w:type="page"/>
      </w:r>
    </w:p>
    <w:p w14:paraId="51F0A514" w14:textId="7DD478C3" w:rsidR="00E976EC" w:rsidRPr="000807D1" w:rsidRDefault="00E976EC" w:rsidP="00E976EC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0807D1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lastRenderedPageBreak/>
        <w:t>Таблица 2.</w:t>
      </w:r>
      <w:r w:rsidR="00600F83" w:rsidRPr="000807D1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2</w:t>
      </w:r>
      <w:r w:rsidRPr="000807D1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.1</w:t>
      </w:r>
    </w:p>
    <w:p w14:paraId="17F9C7C9" w14:textId="77777777" w:rsidR="00E976EC" w:rsidRPr="000807D1" w:rsidRDefault="00E976EC" w:rsidP="00E976EC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6472237D" w14:textId="4548D749" w:rsidR="00E976EC" w:rsidRPr="000807D1" w:rsidRDefault="00E976EC" w:rsidP="00E976E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0807D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="00702A90" w:rsidRPr="000807D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в сфере агропромышленного производства</w:t>
      </w:r>
    </w:p>
    <w:p w14:paraId="09C85877" w14:textId="77777777" w:rsidR="00E976EC" w:rsidRPr="000807D1" w:rsidRDefault="00E976EC" w:rsidP="00E976E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34"/>
        <w:gridCol w:w="4044"/>
        <w:gridCol w:w="1984"/>
        <w:gridCol w:w="1560"/>
        <w:gridCol w:w="1271"/>
      </w:tblGrid>
      <w:tr w:rsidR="00E976EC" w:rsidRPr="000807D1" w14:paraId="7E6E1CE6" w14:textId="77777777" w:rsidTr="00F44258">
        <w:trPr>
          <w:trHeight w:val="443"/>
          <w:tblHeader/>
          <w:jc w:val="center"/>
        </w:trPr>
        <w:tc>
          <w:tcPr>
            <w:tcW w:w="634" w:type="dxa"/>
            <w:shd w:val="clear" w:color="auto" w:fill="auto"/>
            <w:vAlign w:val="center"/>
          </w:tcPr>
          <w:p w14:paraId="65F68FD7" w14:textId="77777777" w:rsidR="00E976EC" w:rsidRPr="000807D1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3EF9174D" w14:textId="77777777" w:rsidR="00E976EC" w:rsidRPr="000807D1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4044" w:type="dxa"/>
            <w:shd w:val="clear" w:color="auto" w:fill="auto"/>
            <w:vAlign w:val="center"/>
          </w:tcPr>
          <w:p w14:paraId="74FFC9E6" w14:textId="77777777" w:rsidR="00E976EC" w:rsidRPr="000807D1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3F17019" w14:textId="77777777" w:rsidR="00E976EC" w:rsidRPr="000807D1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Адрес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0662628" w14:textId="77777777" w:rsidR="00E976EC" w:rsidRPr="000807D1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59D2936A" w14:textId="77777777" w:rsidR="00E976EC" w:rsidRPr="000807D1" w:rsidRDefault="00E976EC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E976EC" w:rsidRPr="000807D1" w14:paraId="7B267027" w14:textId="77777777" w:rsidTr="00702A90">
        <w:trPr>
          <w:trHeight w:val="13"/>
          <w:jc w:val="center"/>
        </w:trPr>
        <w:tc>
          <w:tcPr>
            <w:tcW w:w="9493" w:type="dxa"/>
            <w:gridSpan w:val="5"/>
            <w:vAlign w:val="center"/>
          </w:tcPr>
          <w:p w14:paraId="6157AA20" w14:textId="40EB4A4B" w:rsidR="00E976EC" w:rsidRPr="000807D1" w:rsidRDefault="00702A90" w:rsidP="00E976E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Регионального</w:t>
            </w:r>
            <w:r w:rsidR="00E976EC"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 xml:space="preserve"> значения</w:t>
            </w:r>
          </w:p>
        </w:tc>
      </w:tr>
      <w:tr w:rsidR="00AA6812" w:rsidRPr="000807D1" w14:paraId="6BA8ECAA" w14:textId="77777777" w:rsidTr="00F44258">
        <w:trPr>
          <w:jc w:val="center"/>
        </w:trPr>
        <w:tc>
          <w:tcPr>
            <w:tcW w:w="634" w:type="dxa"/>
            <w:vAlign w:val="center"/>
          </w:tcPr>
          <w:p w14:paraId="0CA982E7" w14:textId="20DA0226" w:rsidR="00AA6812" w:rsidRPr="000807D1" w:rsidRDefault="00AA6812" w:rsidP="00AA681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1.</w:t>
            </w:r>
          </w:p>
        </w:tc>
        <w:tc>
          <w:tcPr>
            <w:tcW w:w="4044" w:type="dxa"/>
            <w:vAlign w:val="center"/>
          </w:tcPr>
          <w:p w14:paraId="5E0F9FC6" w14:textId="4936649E" w:rsidR="00AA6812" w:rsidRPr="000807D1" w:rsidRDefault="00702A90" w:rsidP="00AA681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склада-холодильника на 5000 тонн ООО «Зоринский сад»</w:t>
            </w:r>
          </w:p>
        </w:tc>
        <w:tc>
          <w:tcPr>
            <w:tcW w:w="1984" w:type="dxa"/>
            <w:vAlign w:val="center"/>
          </w:tcPr>
          <w:p w14:paraId="56600B7B" w14:textId="77777777" w:rsidR="00702A90" w:rsidRPr="000807D1" w:rsidRDefault="00702A90" w:rsidP="00702A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Обоянский район</w:t>
            </w:r>
          </w:p>
          <w:p w14:paraId="082DD676" w14:textId="77777777" w:rsidR="00AA6812" w:rsidRPr="000807D1" w:rsidRDefault="00702A90" w:rsidP="00702A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 сельсовет</w:t>
            </w:r>
          </w:p>
          <w:p w14:paraId="4E1F9385" w14:textId="380A6B65" w:rsidR="00702A90" w:rsidRPr="000807D1" w:rsidRDefault="00702A90" w:rsidP="00702A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с. Зорино</w:t>
            </w:r>
          </w:p>
        </w:tc>
        <w:tc>
          <w:tcPr>
            <w:tcW w:w="1560" w:type="dxa"/>
            <w:vAlign w:val="center"/>
          </w:tcPr>
          <w:p w14:paraId="2C6B4423" w14:textId="4F726090" w:rsidR="00AA6812" w:rsidRPr="000807D1" w:rsidRDefault="00702A90" w:rsidP="00AA681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Склад-холодильник на 5000 тонн</w:t>
            </w:r>
          </w:p>
        </w:tc>
        <w:tc>
          <w:tcPr>
            <w:tcW w:w="1271" w:type="dxa"/>
            <w:vAlign w:val="center"/>
          </w:tcPr>
          <w:p w14:paraId="2A21BEFE" w14:textId="3AF9C532" w:rsidR="00AA6812" w:rsidRPr="000807D1" w:rsidRDefault="00AA6812" w:rsidP="00AA681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bookmarkEnd w:id="2"/>
    </w:tbl>
    <w:p w14:paraId="569A2052" w14:textId="77777777" w:rsidR="00E976EC" w:rsidRPr="000807D1" w:rsidRDefault="00E976EC" w:rsidP="00E976E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14:paraId="2151CE50" w14:textId="5E35BDA0" w:rsidR="00600F83" w:rsidRPr="000807D1" w:rsidRDefault="00600F83" w:rsidP="00600F83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0807D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2.3. Мероприятия пространственного развития в области культурно-бытового и социального обслуживания</w:t>
      </w:r>
    </w:p>
    <w:p w14:paraId="5A649526" w14:textId="77777777" w:rsidR="00600F83" w:rsidRPr="000807D1" w:rsidRDefault="00600F83" w:rsidP="00600F83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5FBAB496" w14:textId="0F5C07BC" w:rsidR="00600F83" w:rsidRPr="000807D1" w:rsidRDefault="00600F83" w:rsidP="00600F8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0807D1">
        <w:rPr>
          <w:rFonts w:ascii="Times New Roman" w:eastAsia="Calibri" w:hAnsi="Times New Roman" w:cs="Times New Roman"/>
          <w:sz w:val="28"/>
          <w:lang w:eastAsia="zh-CN"/>
        </w:rPr>
        <w:t>Перечень мероприятий в области культурно-бытового и социального обслуживания представлен в таблице 2.3.1.</w:t>
      </w:r>
    </w:p>
    <w:p w14:paraId="18AEB9E8" w14:textId="4BA03349" w:rsidR="00600F83" w:rsidRPr="000807D1" w:rsidRDefault="00600F83" w:rsidP="00600F83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0807D1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Таблица 2.3.1</w:t>
      </w:r>
    </w:p>
    <w:p w14:paraId="021EC3D7" w14:textId="77777777" w:rsidR="00600F83" w:rsidRPr="000807D1" w:rsidRDefault="00600F83" w:rsidP="00600F83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714BB850" w14:textId="07EFF216" w:rsidR="00600F83" w:rsidRPr="000807D1" w:rsidRDefault="00600F83" w:rsidP="00600F8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0807D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мероприятий в области культурно-бытового и социального обслуживания</w:t>
      </w:r>
    </w:p>
    <w:p w14:paraId="00EAD186" w14:textId="77777777" w:rsidR="00600F83" w:rsidRPr="000807D1" w:rsidRDefault="00600F83" w:rsidP="00600F8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34"/>
        <w:gridCol w:w="4044"/>
        <w:gridCol w:w="1984"/>
        <w:gridCol w:w="1560"/>
        <w:gridCol w:w="1271"/>
      </w:tblGrid>
      <w:tr w:rsidR="00600F83" w:rsidRPr="000807D1" w14:paraId="51F708B4" w14:textId="77777777" w:rsidTr="00014426">
        <w:trPr>
          <w:trHeight w:val="443"/>
          <w:tblHeader/>
          <w:jc w:val="center"/>
        </w:trPr>
        <w:tc>
          <w:tcPr>
            <w:tcW w:w="634" w:type="dxa"/>
            <w:shd w:val="clear" w:color="auto" w:fill="auto"/>
            <w:vAlign w:val="center"/>
          </w:tcPr>
          <w:p w14:paraId="4B74C0D8" w14:textId="77777777" w:rsidR="00600F83" w:rsidRPr="000807D1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5916FD07" w14:textId="77777777" w:rsidR="00600F83" w:rsidRPr="000807D1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4044" w:type="dxa"/>
            <w:shd w:val="clear" w:color="auto" w:fill="auto"/>
            <w:vAlign w:val="center"/>
          </w:tcPr>
          <w:p w14:paraId="61F5E3B0" w14:textId="77777777" w:rsidR="00600F83" w:rsidRPr="000807D1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12CB13A" w14:textId="77777777" w:rsidR="00600F83" w:rsidRPr="000807D1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Адрес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A97D331" w14:textId="77777777" w:rsidR="00600F83" w:rsidRPr="000807D1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4D8DBF77" w14:textId="77777777" w:rsidR="00600F83" w:rsidRPr="000807D1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600F83" w:rsidRPr="000807D1" w14:paraId="21BAC84D" w14:textId="77777777" w:rsidTr="00C71282">
        <w:trPr>
          <w:trHeight w:val="83"/>
          <w:jc w:val="center"/>
        </w:trPr>
        <w:tc>
          <w:tcPr>
            <w:tcW w:w="9493" w:type="dxa"/>
            <w:gridSpan w:val="5"/>
            <w:vAlign w:val="center"/>
          </w:tcPr>
          <w:p w14:paraId="75BE5473" w14:textId="77777777" w:rsidR="00600F83" w:rsidRPr="000807D1" w:rsidRDefault="00600F83" w:rsidP="0001442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Местного значения</w:t>
            </w:r>
          </w:p>
        </w:tc>
      </w:tr>
      <w:tr w:rsidR="008004E4" w:rsidRPr="000807D1" w14:paraId="645B8E99" w14:textId="77777777" w:rsidTr="00EE0833">
        <w:trPr>
          <w:jc w:val="center"/>
        </w:trPr>
        <w:tc>
          <w:tcPr>
            <w:tcW w:w="634" w:type="dxa"/>
            <w:vAlign w:val="center"/>
          </w:tcPr>
          <w:p w14:paraId="15A2E3A7" w14:textId="6D91BBBF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1.</w:t>
            </w:r>
          </w:p>
        </w:tc>
        <w:tc>
          <w:tcPr>
            <w:tcW w:w="4044" w:type="dxa"/>
          </w:tcPr>
          <w:p w14:paraId="2F53ADCB" w14:textId="39171DD1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807D1">
              <w:rPr>
                <w:rFonts w:ascii="Times New Roman" w:hAnsi="Times New Roman" w:cs="Times New Roman"/>
                <w:sz w:val="20"/>
                <w:szCs w:val="20"/>
              </w:rPr>
              <w:t>Строительство Пригородного ФАПа областного бюджетного учреждения здравоохранения «Обоянская центральная районная больница» министерства здравоохранения Курской области</w:t>
            </w:r>
          </w:p>
        </w:tc>
        <w:tc>
          <w:tcPr>
            <w:tcW w:w="1984" w:type="dxa"/>
            <w:vAlign w:val="center"/>
          </w:tcPr>
          <w:p w14:paraId="1918169A" w14:textId="77777777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Обоянский район</w:t>
            </w:r>
          </w:p>
          <w:p w14:paraId="4C27DB86" w14:textId="77777777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 сельсовет</w:t>
            </w:r>
          </w:p>
          <w:p w14:paraId="656EB5BA" w14:textId="2EB8F0BD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п. Пригородный</w:t>
            </w:r>
          </w:p>
        </w:tc>
        <w:tc>
          <w:tcPr>
            <w:tcW w:w="1560" w:type="dxa"/>
          </w:tcPr>
          <w:p w14:paraId="71F5DCC4" w14:textId="4735F7D3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Мощность объекта – 20 посещений в смену</w:t>
            </w:r>
          </w:p>
        </w:tc>
        <w:tc>
          <w:tcPr>
            <w:tcW w:w="1271" w:type="dxa"/>
            <w:vAlign w:val="center"/>
          </w:tcPr>
          <w:p w14:paraId="002346B0" w14:textId="731BB80C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8004E4" w:rsidRPr="000807D1" w14:paraId="263743EC" w14:textId="77777777" w:rsidTr="00EE0833">
        <w:trPr>
          <w:jc w:val="center"/>
        </w:trPr>
        <w:tc>
          <w:tcPr>
            <w:tcW w:w="634" w:type="dxa"/>
            <w:vAlign w:val="center"/>
          </w:tcPr>
          <w:p w14:paraId="56A696FE" w14:textId="478E28AD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2.</w:t>
            </w:r>
          </w:p>
        </w:tc>
        <w:tc>
          <w:tcPr>
            <w:tcW w:w="4044" w:type="dxa"/>
          </w:tcPr>
          <w:p w14:paraId="4FFB7BBE" w14:textId="5BA94507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807D1">
              <w:rPr>
                <w:rFonts w:ascii="Times New Roman" w:hAnsi="Times New Roman" w:cs="Times New Roman"/>
                <w:sz w:val="20"/>
                <w:szCs w:val="20"/>
              </w:rPr>
              <w:t>Строительство Шиповского ФАПа областного бюджетного учреждения здравоохранения «Обоянская центральная районная больница» министерства здравоохранения Курской области</w:t>
            </w:r>
          </w:p>
        </w:tc>
        <w:tc>
          <w:tcPr>
            <w:tcW w:w="1984" w:type="dxa"/>
            <w:vAlign w:val="center"/>
          </w:tcPr>
          <w:p w14:paraId="7A24E286" w14:textId="77777777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Обоянский район</w:t>
            </w:r>
          </w:p>
          <w:p w14:paraId="74131DCC" w14:textId="77777777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 сельсовет</w:t>
            </w:r>
          </w:p>
          <w:p w14:paraId="7DC71052" w14:textId="7A1F870D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с. Шипы</w:t>
            </w:r>
          </w:p>
        </w:tc>
        <w:tc>
          <w:tcPr>
            <w:tcW w:w="1560" w:type="dxa"/>
          </w:tcPr>
          <w:p w14:paraId="58CA13FF" w14:textId="1CE864EC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Мощность объекта – 20 посещений в смену</w:t>
            </w:r>
          </w:p>
        </w:tc>
        <w:tc>
          <w:tcPr>
            <w:tcW w:w="1271" w:type="dxa"/>
            <w:vAlign w:val="center"/>
          </w:tcPr>
          <w:p w14:paraId="5B6E015D" w14:textId="1E576564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8004E4" w:rsidRPr="000807D1" w14:paraId="4B9E0DA7" w14:textId="77777777" w:rsidTr="00B9632E">
        <w:trPr>
          <w:jc w:val="center"/>
        </w:trPr>
        <w:tc>
          <w:tcPr>
            <w:tcW w:w="634" w:type="dxa"/>
            <w:vAlign w:val="center"/>
          </w:tcPr>
          <w:p w14:paraId="4A5FC648" w14:textId="5BC22025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3.</w:t>
            </w:r>
          </w:p>
        </w:tc>
        <w:tc>
          <w:tcPr>
            <w:tcW w:w="4044" w:type="dxa"/>
          </w:tcPr>
          <w:p w14:paraId="5746A46D" w14:textId="1418785B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807D1">
              <w:rPr>
                <w:rFonts w:ascii="Times New Roman" w:hAnsi="Times New Roman" w:cs="Times New Roman"/>
                <w:sz w:val="20"/>
                <w:szCs w:val="20"/>
              </w:rPr>
              <w:t>Реконструкция открытой универсальной спортивной площадки при школе (многофункционального стадиона) для организации физкультурно-оздоровительных занятий населения</w:t>
            </w:r>
          </w:p>
        </w:tc>
        <w:tc>
          <w:tcPr>
            <w:tcW w:w="1984" w:type="dxa"/>
            <w:vAlign w:val="center"/>
          </w:tcPr>
          <w:p w14:paraId="51C5918B" w14:textId="77777777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Обоянский район</w:t>
            </w:r>
          </w:p>
          <w:p w14:paraId="236D6D2C" w14:textId="77777777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 сельсовет</w:t>
            </w:r>
          </w:p>
          <w:p w14:paraId="4C1ED57E" w14:textId="3801E523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с. Зорино</w:t>
            </w:r>
          </w:p>
        </w:tc>
        <w:tc>
          <w:tcPr>
            <w:tcW w:w="1560" w:type="dxa"/>
            <w:vAlign w:val="center"/>
          </w:tcPr>
          <w:p w14:paraId="55F13231" w14:textId="41FDA08C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hAnsi="Times New Roman" w:cs="Times New Roman"/>
                <w:sz w:val="20"/>
                <w:szCs w:val="20"/>
              </w:rPr>
              <w:t>Многофункциональный стадион</w:t>
            </w:r>
          </w:p>
        </w:tc>
        <w:tc>
          <w:tcPr>
            <w:tcW w:w="1271" w:type="dxa"/>
            <w:vAlign w:val="center"/>
          </w:tcPr>
          <w:p w14:paraId="211F5F77" w14:textId="73EDD886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C71282" w:rsidRPr="000807D1" w14:paraId="1B8931E9" w14:textId="77777777" w:rsidTr="00014426">
        <w:trPr>
          <w:jc w:val="center"/>
        </w:trPr>
        <w:tc>
          <w:tcPr>
            <w:tcW w:w="634" w:type="dxa"/>
            <w:vAlign w:val="center"/>
          </w:tcPr>
          <w:p w14:paraId="6F145281" w14:textId="02D34028" w:rsidR="00C71282" w:rsidRPr="000807D1" w:rsidRDefault="00C71282" w:rsidP="00C71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4.</w:t>
            </w:r>
          </w:p>
        </w:tc>
        <w:tc>
          <w:tcPr>
            <w:tcW w:w="4044" w:type="dxa"/>
            <w:vAlign w:val="center"/>
          </w:tcPr>
          <w:p w14:paraId="79AE0104" w14:textId="1E9E0C2D" w:rsidR="00C71282" w:rsidRPr="000807D1" w:rsidRDefault="008004E4" w:rsidP="00C71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спортивного ядра</w:t>
            </w:r>
          </w:p>
        </w:tc>
        <w:tc>
          <w:tcPr>
            <w:tcW w:w="1984" w:type="dxa"/>
            <w:vAlign w:val="center"/>
          </w:tcPr>
          <w:p w14:paraId="77B37745" w14:textId="77777777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 Обоянский район</w:t>
            </w:r>
          </w:p>
          <w:p w14:paraId="3AF3974A" w14:textId="77777777" w:rsidR="008004E4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Зоринский сельсовет</w:t>
            </w:r>
          </w:p>
          <w:p w14:paraId="2369F4DC" w14:textId="2DFFCA3A" w:rsidR="00C71282" w:rsidRPr="000807D1" w:rsidRDefault="008004E4" w:rsidP="008004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с. Зорино</w:t>
            </w:r>
          </w:p>
        </w:tc>
        <w:tc>
          <w:tcPr>
            <w:tcW w:w="1560" w:type="dxa"/>
            <w:vAlign w:val="center"/>
          </w:tcPr>
          <w:p w14:paraId="32E35FE2" w14:textId="3C851FB3" w:rsidR="00C71282" w:rsidRPr="000807D1" w:rsidRDefault="00C71282" w:rsidP="00C71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271" w:type="dxa"/>
            <w:vAlign w:val="center"/>
          </w:tcPr>
          <w:p w14:paraId="57E23146" w14:textId="5A1DEB98" w:rsidR="00C71282" w:rsidRPr="000807D1" w:rsidRDefault="00C71282" w:rsidP="00C712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0807D1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</w:tbl>
    <w:p w14:paraId="43B45CC9" w14:textId="77777777" w:rsidR="00CB30AE" w:rsidRPr="000807D1" w:rsidRDefault="00CB30AE" w:rsidP="00607DD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</w:pPr>
    </w:p>
    <w:p w14:paraId="5052CFE2" w14:textId="77777777" w:rsidR="00CB30AE" w:rsidRPr="000807D1" w:rsidRDefault="00CB30AE">
      <w:pP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</w:pPr>
      <w:r w:rsidRPr="000807D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  <w:br w:type="page"/>
      </w:r>
    </w:p>
    <w:p w14:paraId="38669911" w14:textId="79586CCC" w:rsidR="00607DD5" w:rsidRPr="000807D1" w:rsidRDefault="00607DD5" w:rsidP="00607DD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  <w:lastRenderedPageBreak/>
        <w:t>Материалы положения о территориальном планировании в виде карт</w:t>
      </w:r>
    </w:p>
    <w:p w14:paraId="43E045FF" w14:textId="77777777" w:rsidR="00607DD5" w:rsidRPr="000807D1" w:rsidRDefault="00607DD5" w:rsidP="0001442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E8D94FA" w14:textId="32BC03F7" w:rsidR="00E976EC" w:rsidRPr="000807D1" w:rsidRDefault="00E976EC" w:rsidP="0001442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7899225E" w14:textId="77777777" w:rsidR="00E976EC" w:rsidRPr="000807D1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5C87167" w14:textId="6692868E" w:rsidR="00E976EC" w:rsidRPr="000807D1" w:rsidRDefault="005B5E92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807D1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1E40EB4D" wp14:editId="648B76F3">
            <wp:extent cx="5760085" cy="6983730"/>
            <wp:effectExtent l="0" t="0" r="0" b="7620"/>
            <wp:docPr id="16562289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228980" name="Рисунок 165622898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98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33CA2" w14:textId="77777777" w:rsidR="00E976EC" w:rsidRPr="000807D1" w:rsidRDefault="00E976EC" w:rsidP="00E976EC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0807D1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2F8F57C7" w14:textId="77777777" w:rsidR="00607DD5" w:rsidRPr="000807D1" w:rsidRDefault="00607DD5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1829DFE1" w14:textId="555F422F" w:rsidR="00E976EC" w:rsidRPr="000807D1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границ населенных пунктов, </w:t>
      </w:r>
    </w:p>
    <w:p w14:paraId="197E8A17" w14:textId="77777777" w:rsidR="00E976EC" w:rsidRPr="000807D1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2684558C" w14:textId="77777777" w:rsidR="00E976EC" w:rsidRPr="000807D1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</w:p>
    <w:p w14:paraId="3DD29062" w14:textId="01D185A3" w:rsidR="00E976EC" w:rsidRPr="000807D1" w:rsidRDefault="005B5E92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 w:rsidRPr="000807D1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5E006CF8" wp14:editId="398F7795">
            <wp:extent cx="5760085" cy="7056755"/>
            <wp:effectExtent l="0" t="0" r="0" b="0"/>
            <wp:docPr id="1447908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90810" name="Рисунок 14479081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05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9E61A" w14:textId="77777777" w:rsidR="00E976EC" w:rsidRPr="000807D1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3E03C815" w14:textId="77777777" w:rsidR="00607DD5" w:rsidRPr="000807D1" w:rsidRDefault="00607DD5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7AFD5FDD" w14:textId="74A37671" w:rsidR="00E976EC" w:rsidRPr="000807D1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Карта планируемого размещения объектов местного значения</w:t>
      </w:r>
    </w:p>
    <w:p w14:paraId="65539B1E" w14:textId="77777777" w:rsidR="00E976EC" w:rsidRPr="000807D1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372B539" w14:textId="11EAE904" w:rsidR="00E976EC" w:rsidRPr="000807D1" w:rsidRDefault="005B5E92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BF9EF14" wp14:editId="18E6FD8C">
            <wp:extent cx="5760085" cy="7334885"/>
            <wp:effectExtent l="0" t="0" r="0" b="0"/>
            <wp:docPr id="211128806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288061" name="Рисунок 211128806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33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F380D" w14:textId="2E8C16BE" w:rsidR="00E976EC" w:rsidRPr="000807D1" w:rsidRDefault="00E976EC" w:rsidP="00E976E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7110A1DB" w14:textId="77777777" w:rsidR="00607DD5" w:rsidRPr="000807D1" w:rsidRDefault="00607DD5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78E58EDC" w14:textId="261E54AF" w:rsidR="00E976EC" w:rsidRPr="000807D1" w:rsidRDefault="00014426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 </w:t>
      </w:r>
      <w:r w:rsidR="00E976EC" w:rsidRPr="000807D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объектов транспортной и инженерной инфраструктур </w:t>
      </w:r>
    </w:p>
    <w:p w14:paraId="6A9C7507" w14:textId="77777777" w:rsidR="005B5E92" w:rsidRPr="000807D1" w:rsidRDefault="005B5E92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9A6994B" w14:textId="500787A3" w:rsidR="00E976EC" w:rsidRPr="000807D1" w:rsidRDefault="005B5E92" w:rsidP="00E976E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</w:rPr>
      </w:pPr>
      <w:r w:rsidRPr="000807D1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4BEB568D" wp14:editId="6FE86844">
            <wp:extent cx="5760085" cy="7363460"/>
            <wp:effectExtent l="0" t="0" r="0" b="8890"/>
            <wp:docPr id="14030016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00169" name="Рисунок 14030016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36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38007" w14:textId="0708D4B5" w:rsidR="00E976EC" w:rsidRPr="00E976EC" w:rsidRDefault="00410D96" w:rsidP="00410D96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noProof/>
          <w:sz w:val="28"/>
          <w:szCs w:val="28"/>
        </w:rPr>
      </w:pPr>
      <w:r w:rsidRPr="000807D1">
        <w:rPr>
          <w:rFonts w:ascii="Times New Roman" w:eastAsia="Calibri" w:hAnsi="Times New Roman" w:cs="Times New Roman"/>
          <w:noProof/>
          <w:sz w:val="28"/>
          <w:szCs w:val="28"/>
        </w:rPr>
        <w:t>»</w:t>
      </w:r>
      <w:r w:rsidR="00D5753D" w:rsidRPr="000807D1">
        <w:rPr>
          <w:rFonts w:ascii="Times New Roman" w:eastAsia="Calibri" w:hAnsi="Times New Roman" w:cs="Times New Roman"/>
          <w:noProof/>
          <w:sz w:val="28"/>
          <w:szCs w:val="28"/>
        </w:rPr>
        <w:t>.</w:t>
      </w:r>
    </w:p>
    <w:sectPr w:rsidR="00E976EC" w:rsidRPr="00E976EC" w:rsidSect="006B3219">
      <w:headerReference w:type="first" r:id="rId15"/>
      <w:type w:val="continuous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6153C6" w14:textId="77777777" w:rsidR="00505ECF" w:rsidRDefault="00505ECF" w:rsidP="003E1B03">
      <w:pPr>
        <w:spacing w:after="0" w:line="240" w:lineRule="auto"/>
      </w:pPr>
      <w:r>
        <w:separator/>
      </w:r>
    </w:p>
  </w:endnote>
  <w:endnote w:type="continuationSeparator" w:id="0">
    <w:p w14:paraId="4098D869" w14:textId="77777777" w:rsidR="00505ECF" w:rsidRDefault="00505ECF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9AEA79" w14:textId="77777777" w:rsidR="00505ECF" w:rsidRDefault="00505ECF" w:rsidP="003E1B03">
      <w:pPr>
        <w:spacing w:after="0" w:line="240" w:lineRule="auto"/>
      </w:pPr>
      <w:r>
        <w:separator/>
      </w:r>
    </w:p>
  </w:footnote>
  <w:footnote w:type="continuationSeparator" w:id="0">
    <w:p w14:paraId="6197095C" w14:textId="77777777" w:rsidR="00505ECF" w:rsidRDefault="00505ECF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18FE8CE" w14:textId="7A1E7E1A" w:rsidR="00505ECF" w:rsidRPr="002501ED" w:rsidRDefault="00505ECF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2501ED">
          <w:rPr>
            <w:rFonts w:ascii="Times New Roman" w:hAnsi="Times New Roman" w:cs="Times New Roman"/>
            <w:noProof/>
            <w:sz w:val="24"/>
            <w:szCs w:val="24"/>
          </w:rPr>
          <w:t>20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505ECF" w:rsidRDefault="00505ECF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60A9CF" w14:textId="149DF33D" w:rsidR="00505ECF" w:rsidRPr="001C0C61" w:rsidRDefault="00505ECF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77777777" w:rsidR="00505ECF" w:rsidRPr="001C0C61" w:rsidRDefault="00505ECF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-141"/>
        </w:tabs>
        <w:ind w:left="291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-141"/>
        </w:tabs>
        <w:ind w:left="435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-141"/>
        </w:tabs>
        <w:ind w:left="579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-141"/>
        </w:tabs>
        <w:ind w:left="723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-141"/>
        </w:tabs>
        <w:ind w:left="867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-141"/>
        </w:tabs>
        <w:ind w:left="1011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-141"/>
        </w:tabs>
        <w:ind w:left="1155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-141"/>
        </w:tabs>
        <w:ind w:left="1299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-141"/>
        </w:tabs>
        <w:ind w:left="1443" w:hanging="1584"/>
      </w:p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 w15:restartNumberingAfterBreak="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 w15:restartNumberingAfterBreak="0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4" w15:restartNumberingAfterBreak="0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5" w15:restartNumberingAfterBreak="0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7" w15:restartNumberingAfterBreak="0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18" w15:restartNumberingAfterBreak="0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19" w15:restartNumberingAfterBreak="0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081" w:hanging="360"/>
      </w:pPr>
    </w:lvl>
    <w:lvl w:ilvl="2" w:tplc="0419001B">
      <w:start w:val="1"/>
      <w:numFmt w:val="lowerRoman"/>
      <w:lvlText w:val="%3."/>
      <w:lvlJc w:val="right"/>
      <w:pPr>
        <w:ind w:left="1801" w:hanging="180"/>
      </w:pPr>
    </w:lvl>
    <w:lvl w:ilvl="3" w:tplc="0419000F">
      <w:start w:val="1"/>
      <w:numFmt w:val="decimal"/>
      <w:lvlText w:val="%4."/>
      <w:lvlJc w:val="left"/>
      <w:pPr>
        <w:ind w:left="2521" w:hanging="360"/>
      </w:pPr>
    </w:lvl>
    <w:lvl w:ilvl="4" w:tplc="04190019">
      <w:start w:val="1"/>
      <w:numFmt w:val="lowerLetter"/>
      <w:lvlText w:val="%5."/>
      <w:lvlJc w:val="left"/>
      <w:pPr>
        <w:ind w:left="3241" w:hanging="360"/>
      </w:pPr>
    </w:lvl>
    <w:lvl w:ilvl="5" w:tplc="0419001B">
      <w:start w:val="1"/>
      <w:numFmt w:val="lowerRoman"/>
      <w:lvlText w:val="%6."/>
      <w:lvlJc w:val="right"/>
      <w:pPr>
        <w:ind w:left="3961" w:hanging="180"/>
      </w:pPr>
    </w:lvl>
    <w:lvl w:ilvl="6" w:tplc="0419000F">
      <w:start w:val="1"/>
      <w:numFmt w:val="decimal"/>
      <w:lvlText w:val="%7."/>
      <w:lvlJc w:val="left"/>
      <w:pPr>
        <w:ind w:left="4681" w:hanging="360"/>
      </w:pPr>
    </w:lvl>
    <w:lvl w:ilvl="7" w:tplc="04190019">
      <w:start w:val="1"/>
      <w:numFmt w:val="lowerLetter"/>
      <w:lvlText w:val="%8."/>
      <w:lvlJc w:val="left"/>
      <w:pPr>
        <w:ind w:left="5401" w:hanging="360"/>
      </w:pPr>
    </w:lvl>
    <w:lvl w:ilvl="8" w:tplc="0419001B">
      <w:start w:val="1"/>
      <w:numFmt w:val="lowerRoman"/>
      <w:lvlText w:val="%9."/>
      <w:lvlJc w:val="right"/>
      <w:pPr>
        <w:ind w:left="6121" w:hanging="180"/>
      </w:pPr>
    </w:lvl>
  </w:abstractNum>
  <w:abstractNum w:abstractNumId="20" w15:restartNumberingAfterBreak="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2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4" w15:restartNumberingAfterBreak="0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5" w15:restartNumberingAfterBreak="0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7" w15:restartNumberingAfterBreak="0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28" w15:restartNumberingAfterBreak="0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29" w15:restartNumberingAfterBreak="0">
    <w:nsid w:val="49F169F4"/>
    <w:multiLevelType w:val="hybridMultilevel"/>
    <w:tmpl w:val="AF90A002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0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2" w15:restartNumberingAfterBreak="0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3" w15:restartNumberingAfterBreak="0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4" w15:restartNumberingAfterBreak="0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5" w15:restartNumberingAfterBreak="0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6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7" w15:restartNumberingAfterBreak="0">
    <w:nsid w:val="6A604416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38" w15:restartNumberingAfterBreak="0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39" w15:restartNumberingAfterBreak="0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40" w15:restartNumberingAfterBreak="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1" w15:restartNumberingAfterBreak="0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 w16cid:durableId="1813794007">
    <w:abstractNumId w:val="22"/>
  </w:num>
  <w:num w:numId="2" w16cid:durableId="519701728">
    <w:abstractNumId w:val="11"/>
  </w:num>
  <w:num w:numId="3" w16cid:durableId="677342502">
    <w:abstractNumId w:val="10"/>
  </w:num>
  <w:num w:numId="4" w16cid:durableId="1760785733">
    <w:abstractNumId w:val="21"/>
  </w:num>
  <w:num w:numId="5" w16cid:durableId="1953172336">
    <w:abstractNumId w:val="32"/>
  </w:num>
  <w:num w:numId="6" w16cid:durableId="1647124719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75459008">
    <w:abstractNumId w:val="1"/>
    <w:lvlOverride w:ilvl="0">
      <w:startOverride w:val="1"/>
    </w:lvlOverride>
  </w:num>
  <w:num w:numId="8" w16cid:durableId="293482658">
    <w:abstractNumId w:val="5"/>
    <w:lvlOverride w:ilvl="0">
      <w:startOverride w:val="1"/>
    </w:lvlOverride>
  </w:num>
  <w:num w:numId="9" w16cid:durableId="1282035974">
    <w:abstractNumId w:val="35"/>
  </w:num>
  <w:num w:numId="10" w16cid:durableId="1983271881">
    <w:abstractNumId w:val="20"/>
  </w:num>
  <w:num w:numId="11" w16cid:durableId="291907327">
    <w:abstractNumId w:val="30"/>
  </w:num>
  <w:num w:numId="12" w16cid:durableId="959141873">
    <w:abstractNumId w:val="18"/>
  </w:num>
  <w:num w:numId="13" w16cid:durableId="198542673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359896512">
    <w:abstractNumId w:val="40"/>
  </w:num>
  <w:num w:numId="15" w16cid:durableId="136068090">
    <w:abstractNumId w:val="36"/>
  </w:num>
  <w:num w:numId="16" w16cid:durableId="941377557">
    <w:abstractNumId w:val="23"/>
  </w:num>
  <w:num w:numId="17" w16cid:durableId="1247882122">
    <w:abstractNumId w:val="25"/>
  </w:num>
  <w:num w:numId="18" w16cid:durableId="1654945485">
    <w:abstractNumId w:val="39"/>
  </w:num>
  <w:num w:numId="19" w16cid:durableId="118305373">
    <w:abstractNumId w:val="31"/>
  </w:num>
  <w:num w:numId="20" w16cid:durableId="350373170">
    <w:abstractNumId w:val="9"/>
  </w:num>
  <w:num w:numId="21" w16cid:durableId="1355157682">
    <w:abstractNumId w:val="33"/>
  </w:num>
  <w:num w:numId="22" w16cid:durableId="148983366">
    <w:abstractNumId w:val="28"/>
  </w:num>
  <w:num w:numId="23" w16cid:durableId="262619055">
    <w:abstractNumId w:val="16"/>
  </w:num>
  <w:num w:numId="24" w16cid:durableId="421028841">
    <w:abstractNumId w:val="41"/>
  </w:num>
  <w:num w:numId="25" w16cid:durableId="322242764">
    <w:abstractNumId w:val="13"/>
  </w:num>
  <w:num w:numId="26" w16cid:durableId="449250626">
    <w:abstractNumId w:val="34"/>
  </w:num>
  <w:num w:numId="27" w16cid:durableId="106973055">
    <w:abstractNumId w:val="27"/>
  </w:num>
  <w:num w:numId="28" w16cid:durableId="943998560">
    <w:abstractNumId w:val="12"/>
  </w:num>
  <w:num w:numId="29" w16cid:durableId="481968976">
    <w:abstractNumId w:val="14"/>
  </w:num>
  <w:num w:numId="30" w16cid:durableId="1347095831">
    <w:abstractNumId w:val="0"/>
  </w:num>
  <w:num w:numId="31" w16cid:durableId="1172183658">
    <w:abstractNumId w:val="2"/>
  </w:num>
  <w:num w:numId="32" w16cid:durableId="1626307546">
    <w:abstractNumId w:val="3"/>
  </w:num>
  <w:num w:numId="33" w16cid:durableId="339282508">
    <w:abstractNumId w:val="8"/>
  </w:num>
  <w:num w:numId="34" w16cid:durableId="8735969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587813867">
    <w:abstractNumId w:val="26"/>
  </w:num>
  <w:num w:numId="36" w16cid:durableId="2067215508">
    <w:abstractNumId w:val="17"/>
  </w:num>
  <w:num w:numId="37" w16cid:durableId="1439910597">
    <w:abstractNumId w:val="24"/>
  </w:num>
  <w:num w:numId="38" w16cid:durableId="627588608">
    <w:abstractNumId w:val="6"/>
  </w:num>
  <w:num w:numId="39" w16cid:durableId="746197612">
    <w:abstractNumId w:val="7"/>
  </w:num>
  <w:num w:numId="40" w16cid:durableId="259919689">
    <w:abstractNumId w:val="38"/>
  </w:num>
  <w:num w:numId="41" w16cid:durableId="1543707168">
    <w:abstractNumId w:val="5"/>
  </w:num>
  <w:num w:numId="42" w16cid:durableId="1652833329">
    <w:abstractNumId w:val="29"/>
  </w:num>
  <w:num w:numId="43" w16cid:durableId="621808372">
    <w:abstractNumId w:val="29"/>
  </w:num>
  <w:num w:numId="44" w16cid:durableId="1867324818">
    <w:abstractNumId w:val="37"/>
  </w:num>
  <w:num w:numId="45" w16cid:durableId="169642490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2AA3"/>
    <w:rsid w:val="00005129"/>
    <w:rsid w:val="00011997"/>
    <w:rsid w:val="00012302"/>
    <w:rsid w:val="00014426"/>
    <w:rsid w:val="000152CF"/>
    <w:rsid w:val="00015CB1"/>
    <w:rsid w:val="0002037D"/>
    <w:rsid w:val="00020947"/>
    <w:rsid w:val="00020A7D"/>
    <w:rsid w:val="000224AA"/>
    <w:rsid w:val="00023CD6"/>
    <w:rsid w:val="000263B4"/>
    <w:rsid w:val="0002654F"/>
    <w:rsid w:val="000329CC"/>
    <w:rsid w:val="00033100"/>
    <w:rsid w:val="000342C3"/>
    <w:rsid w:val="000347A8"/>
    <w:rsid w:val="0003503D"/>
    <w:rsid w:val="00035AF0"/>
    <w:rsid w:val="00036539"/>
    <w:rsid w:val="00036783"/>
    <w:rsid w:val="00036935"/>
    <w:rsid w:val="00041488"/>
    <w:rsid w:val="00046490"/>
    <w:rsid w:val="00046985"/>
    <w:rsid w:val="00046E54"/>
    <w:rsid w:val="00050094"/>
    <w:rsid w:val="0005016F"/>
    <w:rsid w:val="00051805"/>
    <w:rsid w:val="00052296"/>
    <w:rsid w:val="000525FB"/>
    <w:rsid w:val="000544FF"/>
    <w:rsid w:val="00054E25"/>
    <w:rsid w:val="0005509E"/>
    <w:rsid w:val="000560A4"/>
    <w:rsid w:val="0005617B"/>
    <w:rsid w:val="00056482"/>
    <w:rsid w:val="00056F41"/>
    <w:rsid w:val="0006031B"/>
    <w:rsid w:val="000618A9"/>
    <w:rsid w:val="00063E07"/>
    <w:rsid w:val="000664FD"/>
    <w:rsid w:val="00066C1F"/>
    <w:rsid w:val="000704F8"/>
    <w:rsid w:val="00071685"/>
    <w:rsid w:val="00072827"/>
    <w:rsid w:val="00073E52"/>
    <w:rsid w:val="00074155"/>
    <w:rsid w:val="000756DE"/>
    <w:rsid w:val="00076C9E"/>
    <w:rsid w:val="00077AC8"/>
    <w:rsid w:val="000807D1"/>
    <w:rsid w:val="00081530"/>
    <w:rsid w:val="00085E21"/>
    <w:rsid w:val="00086055"/>
    <w:rsid w:val="00090611"/>
    <w:rsid w:val="000913CE"/>
    <w:rsid w:val="000919B2"/>
    <w:rsid w:val="00094010"/>
    <w:rsid w:val="00094614"/>
    <w:rsid w:val="000968FB"/>
    <w:rsid w:val="000A1DB5"/>
    <w:rsid w:val="000A2EF5"/>
    <w:rsid w:val="000A5614"/>
    <w:rsid w:val="000A57FA"/>
    <w:rsid w:val="000A78EE"/>
    <w:rsid w:val="000A78FC"/>
    <w:rsid w:val="000B252E"/>
    <w:rsid w:val="000B6B19"/>
    <w:rsid w:val="000C0799"/>
    <w:rsid w:val="000C14F8"/>
    <w:rsid w:val="000C272E"/>
    <w:rsid w:val="000C33DB"/>
    <w:rsid w:val="000D46F0"/>
    <w:rsid w:val="000E1B0A"/>
    <w:rsid w:val="000E1C5E"/>
    <w:rsid w:val="000E2237"/>
    <w:rsid w:val="000E35BB"/>
    <w:rsid w:val="000E4FF3"/>
    <w:rsid w:val="000E509C"/>
    <w:rsid w:val="000E5116"/>
    <w:rsid w:val="000F191D"/>
    <w:rsid w:val="000F24D6"/>
    <w:rsid w:val="000F2583"/>
    <w:rsid w:val="000F429B"/>
    <w:rsid w:val="000F44E1"/>
    <w:rsid w:val="000F62FD"/>
    <w:rsid w:val="000F6B3F"/>
    <w:rsid w:val="000F6E96"/>
    <w:rsid w:val="0010286F"/>
    <w:rsid w:val="00103683"/>
    <w:rsid w:val="00106ACD"/>
    <w:rsid w:val="00107408"/>
    <w:rsid w:val="001074CD"/>
    <w:rsid w:val="0011087F"/>
    <w:rsid w:val="00111598"/>
    <w:rsid w:val="00112D47"/>
    <w:rsid w:val="001131CA"/>
    <w:rsid w:val="00114C67"/>
    <w:rsid w:val="0011695E"/>
    <w:rsid w:val="00121586"/>
    <w:rsid w:val="00122748"/>
    <w:rsid w:val="001230E4"/>
    <w:rsid w:val="00125039"/>
    <w:rsid w:val="00125154"/>
    <w:rsid w:val="00127BEE"/>
    <w:rsid w:val="0013067F"/>
    <w:rsid w:val="00130E04"/>
    <w:rsid w:val="00131D29"/>
    <w:rsid w:val="001366EA"/>
    <w:rsid w:val="00137E13"/>
    <w:rsid w:val="00141579"/>
    <w:rsid w:val="001417D1"/>
    <w:rsid w:val="0014351D"/>
    <w:rsid w:val="0014525C"/>
    <w:rsid w:val="001458E9"/>
    <w:rsid w:val="00146E18"/>
    <w:rsid w:val="001509DB"/>
    <w:rsid w:val="00151370"/>
    <w:rsid w:val="00152666"/>
    <w:rsid w:val="00155883"/>
    <w:rsid w:val="001641C5"/>
    <w:rsid w:val="0016493D"/>
    <w:rsid w:val="001670A3"/>
    <w:rsid w:val="00167865"/>
    <w:rsid w:val="00172B03"/>
    <w:rsid w:val="00174765"/>
    <w:rsid w:val="00174D08"/>
    <w:rsid w:val="00174E6E"/>
    <w:rsid w:val="00175959"/>
    <w:rsid w:val="00175B3C"/>
    <w:rsid w:val="001874D4"/>
    <w:rsid w:val="00191151"/>
    <w:rsid w:val="00191346"/>
    <w:rsid w:val="00195C21"/>
    <w:rsid w:val="00196A7E"/>
    <w:rsid w:val="001A01EC"/>
    <w:rsid w:val="001A50AB"/>
    <w:rsid w:val="001B272D"/>
    <w:rsid w:val="001B2BD6"/>
    <w:rsid w:val="001B542F"/>
    <w:rsid w:val="001B7A17"/>
    <w:rsid w:val="001C0742"/>
    <w:rsid w:val="001C0C61"/>
    <w:rsid w:val="001C456E"/>
    <w:rsid w:val="001C5236"/>
    <w:rsid w:val="001C6F4C"/>
    <w:rsid w:val="001D454E"/>
    <w:rsid w:val="001D6E15"/>
    <w:rsid w:val="001E0E3F"/>
    <w:rsid w:val="001E1D61"/>
    <w:rsid w:val="001E462B"/>
    <w:rsid w:val="001E668B"/>
    <w:rsid w:val="001E6959"/>
    <w:rsid w:val="001E6CF7"/>
    <w:rsid w:val="001F1480"/>
    <w:rsid w:val="001F43C3"/>
    <w:rsid w:val="001F4E83"/>
    <w:rsid w:val="001F5CE7"/>
    <w:rsid w:val="0020034D"/>
    <w:rsid w:val="00200B6E"/>
    <w:rsid w:val="0020475C"/>
    <w:rsid w:val="0020489F"/>
    <w:rsid w:val="00204DF9"/>
    <w:rsid w:val="00204E04"/>
    <w:rsid w:val="00205909"/>
    <w:rsid w:val="00206B1D"/>
    <w:rsid w:val="00210847"/>
    <w:rsid w:val="00210855"/>
    <w:rsid w:val="002117C7"/>
    <w:rsid w:val="00211A81"/>
    <w:rsid w:val="0021336C"/>
    <w:rsid w:val="00213864"/>
    <w:rsid w:val="00214BFF"/>
    <w:rsid w:val="00215DEC"/>
    <w:rsid w:val="002162F1"/>
    <w:rsid w:val="002222C8"/>
    <w:rsid w:val="00223003"/>
    <w:rsid w:val="0022544B"/>
    <w:rsid w:val="002262AB"/>
    <w:rsid w:val="002265BC"/>
    <w:rsid w:val="002266BD"/>
    <w:rsid w:val="00234FF6"/>
    <w:rsid w:val="00236B62"/>
    <w:rsid w:val="00237F36"/>
    <w:rsid w:val="00240F47"/>
    <w:rsid w:val="002421AB"/>
    <w:rsid w:val="00242F8E"/>
    <w:rsid w:val="00243D4C"/>
    <w:rsid w:val="00245FF3"/>
    <w:rsid w:val="002501ED"/>
    <w:rsid w:val="002509E5"/>
    <w:rsid w:val="00251FE4"/>
    <w:rsid w:val="00255214"/>
    <w:rsid w:val="002570EE"/>
    <w:rsid w:val="00260236"/>
    <w:rsid w:val="002620A8"/>
    <w:rsid w:val="00263792"/>
    <w:rsid w:val="002641B6"/>
    <w:rsid w:val="002673CD"/>
    <w:rsid w:val="00267494"/>
    <w:rsid w:val="002707AF"/>
    <w:rsid w:val="00270B47"/>
    <w:rsid w:val="00273698"/>
    <w:rsid w:val="0027427D"/>
    <w:rsid w:val="00274B81"/>
    <w:rsid w:val="002754B7"/>
    <w:rsid w:val="00281661"/>
    <w:rsid w:val="00283BA6"/>
    <w:rsid w:val="002843AA"/>
    <w:rsid w:val="00287035"/>
    <w:rsid w:val="00291992"/>
    <w:rsid w:val="00292C46"/>
    <w:rsid w:val="002963B3"/>
    <w:rsid w:val="00297160"/>
    <w:rsid w:val="00297D6B"/>
    <w:rsid w:val="002A02B8"/>
    <w:rsid w:val="002A13F8"/>
    <w:rsid w:val="002A38B0"/>
    <w:rsid w:val="002A435E"/>
    <w:rsid w:val="002A5E37"/>
    <w:rsid w:val="002A6144"/>
    <w:rsid w:val="002A6242"/>
    <w:rsid w:val="002A7197"/>
    <w:rsid w:val="002B037D"/>
    <w:rsid w:val="002B06B8"/>
    <w:rsid w:val="002B1E70"/>
    <w:rsid w:val="002B4E71"/>
    <w:rsid w:val="002B5A17"/>
    <w:rsid w:val="002B6673"/>
    <w:rsid w:val="002C0222"/>
    <w:rsid w:val="002C0453"/>
    <w:rsid w:val="002C23A2"/>
    <w:rsid w:val="002C3174"/>
    <w:rsid w:val="002C7812"/>
    <w:rsid w:val="002D04AF"/>
    <w:rsid w:val="002D2389"/>
    <w:rsid w:val="002D5E6B"/>
    <w:rsid w:val="002D6D9D"/>
    <w:rsid w:val="002E1326"/>
    <w:rsid w:val="002E2018"/>
    <w:rsid w:val="002E42AC"/>
    <w:rsid w:val="002E4631"/>
    <w:rsid w:val="002E7A64"/>
    <w:rsid w:val="002F2503"/>
    <w:rsid w:val="002F2D0F"/>
    <w:rsid w:val="002F677E"/>
    <w:rsid w:val="002F67DB"/>
    <w:rsid w:val="002F683F"/>
    <w:rsid w:val="003038B4"/>
    <w:rsid w:val="00304041"/>
    <w:rsid w:val="00304397"/>
    <w:rsid w:val="0031348A"/>
    <w:rsid w:val="003147BB"/>
    <w:rsid w:val="00314868"/>
    <w:rsid w:val="003158CD"/>
    <w:rsid w:val="00320247"/>
    <w:rsid w:val="003220D3"/>
    <w:rsid w:val="003221AF"/>
    <w:rsid w:val="003254B6"/>
    <w:rsid w:val="0032623A"/>
    <w:rsid w:val="003301B8"/>
    <w:rsid w:val="00333998"/>
    <w:rsid w:val="003341AA"/>
    <w:rsid w:val="003342D9"/>
    <w:rsid w:val="0033767D"/>
    <w:rsid w:val="003414D8"/>
    <w:rsid w:val="00345BB9"/>
    <w:rsid w:val="00350BA9"/>
    <w:rsid w:val="00351590"/>
    <w:rsid w:val="00352626"/>
    <w:rsid w:val="0035383B"/>
    <w:rsid w:val="0035682D"/>
    <w:rsid w:val="00356A62"/>
    <w:rsid w:val="00357D49"/>
    <w:rsid w:val="00360DB1"/>
    <w:rsid w:val="0036151F"/>
    <w:rsid w:val="003634E3"/>
    <w:rsid w:val="00364A9E"/>
    <w:rsid w:val="00364E67"/>
    <w:rsid w:val="00374F1E"/>
    <w:rsid w:val="00377B59"/>
    <w:rsid w:val="0038092C"/>
    <w:rsid w:val="003835D9"/>
    <w:rsid w:val="003915B7"/>
    <w:rsid w:val="003A117C"/>
    <w:rsid w:val="003A1529"/>
    <w:rsid w:val="003A6CD6"/>
    <w:rsid w:val="003B23DE"/>
    <w:rsid w:val="003B7103"/>
    <w:rsid w:val="003C2B8F"/>
    <w:rsid w:val="003C6DB3"/>
    <w:rsid w:val="003C7995"/>
    <w:rsid w:val="003D14BF"/>
    <w:rsid w:val="003D153C"/>
    <w:rsid w:val="003D3430"/>
    <w:rsid w:val="003D371E"/>
    <w:rsid w:val="003D4105"/>
    <w:rsid w:val="003D47D1"/>
    <w:rsid w:val="003D601B"/>
    <w:rsid w:val="003E0E4F"/>
    <w:rsid w:val="003E1B03"/>
    <w:rsid w:val="003E2516"/>
    <w:rsid w:val="003E2806"/>
    <w:rsid w:val="003E3E92"/>
    <w:rsid w:val="003E668D"/>
    <w:rsid w:val="003E6BFF"/>
    <w:rsid w:val="003F0731"/>
    <w:rsid w:val="003F2054"/>
    <w:rsid w:val="003F2951"/>
    <w:rsid w:val="003F2D00"/>
    <w:rsid w:val="003F4A9D"/>
    <w:rsid w:val="003F6D4D"/>
    <w:rsid w:val="003F7D01"/>
    <w:rsid w:val="00400849"/>
    <w:rsid w:val="0040178D"/>
    <w:rsid w:val="00407B12"/>
    <w:rsid w:val="00410D96"/>
    <w:rsid w:val="004116DE"/>
    <w:rsid w:val="00416742"/>
    <w:rsid w:val="00420320"/>
    <w:rsid w:val="00421266"/>
    <w:rsid w:val="004217BE"/>
    <w:rsid w:val="00421E91"/>
    <w:rsid w:val="004226C4"/>
    <w:rsid w:val="00422CA4"/>
    <w:rsid w:val="004235AC"/>
    <w:rsid w:val="00423D80"/>
    <w:rsid w:val="004243F2"/>
    <w:rsid w:val="00424C5F"/>
    <w:rsid w:val="0042513E"/>
    <w:rsid w:val="00425383"/>
    <w:rsid w:val="00426EA5"/>
    <w:rsid w:val="004303AD"/>
    <w:rsid w:val="0043077C"/>
    <w:rsid w:val="004316D4"/>
    <w:rsid w:val="00433B1C"/>
    <w:rsid w:val="00434146"/>
    <w:rsid w:val="004419FD"/>
    <w:rsid w:val="00447188"/>
    <w:rsid w:val="004475C4"/>
    <w:rsid w:val="00450E18"/>
    <w:rsid w:val="004520D4"/>
    <w:rsid w:val="00454E9D"/>
    <w:rsid w:val="00456855"/>
    <w:rsid w:val="004612DC"/>
    <w:rsid w:val="00462779"/>
    <w:rsid w:val="0046436A"/>
    <w:rsid w:val="004676CC"/>
    <w:rsid w:val="00470085"/>
    <w:rsid w:val="0047074A"/>
    <w:rsid w:val="00471739"/>
    <w:rsid w:val="004734A9"/>
    <w:rsid w:val="00475574"/>
    <w:rsid w:val="004771B6"/>
    <w:rsid w:val="0048031E"/>
    <w:rsid w:val="00483805"/>
    <w:rsid w:val="00483A2A"/>
    <w:rsid w:val="00492990"/>
    <w:rsid w:val="00492EBC"/>
    <w:rsid w:val="00493969"/>
    <w:rsid w:val="00494A72"/>
    <w:rsid w:val="00495041"/>
    <w:rsid w:val="00495199"/>
    <w:rsid w:val="004A0A5C"/>
    <w:rsid w:val="004A0E75"/>
    <w:rsid w:val="004A4702"/>
    <w:rsid w:val="004A679E"/>
    <w:rsid w:val="004A6D47"/>
    <w:rsid w:val="004A7EF4"/>
    <w:rsid w:val="004B1746"/>
    <w:rsid w:val="004B6754"/>
    <w:rsid w:val="004B6D95"/>
    <w:rsid w:val="004C2287"/>
    <w:rsid w:val="004C4396"/>
    <w:rsid w:val="004C5206"/>
    <w:rsid w:val="004C5583"/>
    <w:rsid w:val="004C5B4F"/>
    <w:rsid w:val="004C671F"/>
    <w:rsid w:val="004C69A9"/>
    <w:rsid w:val="004D0897"/>
    <w:rsid w:val="004D145A"/>
    <w:rsid w:val="004E2E0C"/>
    <w:rsid w:val="004E3589"/>
    <w:rsid w:val="004E3C86"/>
    <w:rsid w:val="004E4EC7"/>
    <w:rsid w:val="004F05E8"/>
    <w:rsid w:val="004F2B4E"/>
    <w:rsid w:val="004F5895"/>
    <w:rsid w:val="004F7D63"/>
    <w:rsid w:val="004F7E4A"/>
    <w:rsid w:val="00500B2F"/>
    <w:rsid w:val="00501A7C"/>
    <w:rsid w:val="005023F0"/>
    <w:rsid w:val="00502F57"/>
    <w:rsid w:val="005033CC"/>
    <w:rsid w:val="00505ECF"/>
    <w:rsid w:val="00506ACB"/>
    <w:rsid w:val="00512167"/>
    <w:rsid w:val="005154B6"/>
    <w:rsid w:val="00516355"/>
    <w:rsid w:val="00516C78"/>
    <w:rsid w:val="00517854"/>
    <w:rsid w:val="00522B6F"/>
    <w:rsid w:val="00522BCE"/>
    <w:rsid w:val="0052378A"/>
    <w:rsid w:val="005260D0"/>
    <w:rsid w:val="00526AB6"/>
    <w:rsid w:val="00526D9E"/>
    <w:rsid w:val="0053031F"/>
    <w:rsid w:val="00531FBC"/>
    <w:rsid w:val="00532C1B"/>
    <w:rsid w:val="00534156"/>
    <w:rsid w:val="00535849"/>
    <w:rsid w:val="00542D0A"/>
    <w:rsid w:val="005456AB"/>
    <w:rsid w:val="00552471"/>
    <w:rsid w:val="00552CA6"/>
    <w:rsid w:val="00556581"/>
    <w:rsid w:val="005576B4"/>
    <w:rsid w:val="00557CE5"/>
    <w:rsid w:val="005623D1"/>
    <w:rsid w:val="00562746"/>
    <w:rsid w:val="00564CE6"/>
    <w:rsid w:val="00564FD6"/>
    <w:rsid w:val="005656A2"/>
    <w:rsid w:val="00565C17"/>
    <w:rsid w:val="00572702"/>
    <w:rsid w:val="00572E44"/>
    <w:rsid w:val="00574B90"/>
    <w:rsid w:val="005833C2"/>
    <w:rsid w:val="0058341C"/>
    <w:rsid w:val="00583D81"/>
    <w:rsid w:val="00584FBC"/>
    <w:rsid w:val="00584FF5"/>
    <w:rsid w:val="00586255"/>
    <w:rsid w:val="0059053F"/>
    <w:rsid w:val="005938E4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4D22"/>
    <w:rsid w:val="005B1BC4"/>
    <w:rsid w:val="005B228C"/>
    <w:rsid w:val="005B5E92"/>
    <w:rsid w:val="005B7644"/>
    <w:rsid w:val="005B7813"/>
    <w:rsid w:val="005B7D78"/>
    <w:rsid w:val="005C4E69"/>
    <w:rsid w:val="005C53EC"/>
    <w:rsid w:val="005C6EEF"/>
    <w:rsid w:val="005C72B5"/>
    <w:rsid w:val="005D3190"/>
    <w:rsid w:val="005D38B6"/>
    <w:rsid w:val="005D5586"/>
    <w:rsid w:val="005D654F"/>
    <w:rsid w:val="005E2F91"/>
    <w:rsid w:val="005E6546"/>
    <w:rsid w:val="005E6A98"/>
    <w:rsid w:val="005E709F"/>
    <w:rsid w:val="005F0A23"/>
    <w:rsid w:val="005F4E6B"/>
    <w:rsid w:val="005F54C5"/>
    <w:rsid w:val="005F78AE"/>
    <w:rsid w:val="005F7D24"/>
    <w:rsid w:val="00600F83"/>
    <w:rsid w:val="00601449"/>
    <w:rsid w:val="00601B36"/>
    <w:rsid w:val="00605241"/>
    <w:rsid w:val="00607DD5"/>
    <w:rsid w:val="00610969"/>
    <w:rsid w:val="0061101F"/>
    <w:rsid w:val="0061125F"/>
    <w:rsid w:val="00611919"/>
    <w:rsid w:val="006133C2"/>
    <w:rsid w:val="00620854"/>
    <w:rsid w:val="00620A70"/>
    <w:rsid w:val="00627C26"/>
    <w:rsid w:val="00632262"/>
    <w:rsid w:val="006326F4"/>
    <w:rsid w:val="00632B00"/>
    <w:rsid w:val="006332FD"/>
    <w:rsid w:val="006347B4"/>
    <w:rsid w:val="00635A05"/>
    <w:rsid w:val="0063673E"/>
    <w:rsid w:val="00642EDA"/>
    <w:rsid w:val="00643D50"/>
    <w:rsid w:val="006457AE"/>
    <w:rsid w:val="006519F4"/>
    <w:rsid w:val="006534CA"/>
    <w:rsid w:val="00653B02"/>
    <w:rsid w:val="006548B1"/>
    <w:rsid w:val="006555F0"/>
    <w:rsid w:val="0065786C"/>
    <w:rsid w:val="006579DC"/>
    <w:rsid w:val="006612B6"/>
    <w:rsid w:val="00665FE6"/>
    <w:rsid w:val="00666D04"/>
    <w:rsid w:val="00666D30"/>
    <w:rsid w:val="00667FEF"/>
    <w:rsid w:val="00670DBC"/>
    <w:rsid w:val="00671785"/>
    <w:rsid w:val="00677547"/>
    <w:rsid w:val="00681D4A"/>
    <w:rsid w:val="00683220"/>
    <w:rsid w:val="006837A0"/>
    <w:rsid w:val="00684849"/>
    <w:rsid w:val="006855FB"/>
    <w:rsid w:val="00685C10"/>
    <w:rsid w:val="00687191"/>
    <w:rsid w:val="00687829"/>
    <w:rsid w:val="0068796C"/>
    <w:rsid w:val="00694667"/>
    <w:rsid w:val="0069678A"/>
    <w:rsid w:val="00697049"/>
    <w:rsid w:val="006A2849"/>
    <w:rsid w:val="006A6676"/>
    <w:rsid w:val="006A757D"/>
    <w:rsid w:val="006A759D"/>
    <w:rsid w:val="006A7CB4"/>
    <w:rsid w:val="006B310E"/>
    <w:rsid w:val="006B3219"/>
    <w:rsid w:val="006B3B93"/>
    <w:rsid w:val="006B411B"/>
    <w:rsid w:val="006B4DB8"/>
    <w:rsid w:val="006B69B6"/>
    <w:rsid w:val="006B6FD8"/>
    <w:rsid w:val="006B7298"/>
    <w:rsid w:val="006B7364"/>
    <w:rsid w:val="006C0263"/>
    <w:rsid w:val="006C03B7"/>
    <w:rsid w:val="006C2202"/>
    <w:rsid w:val="006C5520"/>
    <w:rsid w:val="006C7B00"/>
    <w:rsid w:val="006D253C"/>
    <w:rsid w:val="006D2D66"/>
    <w:rsid w:val="006D39FA"/>
    <w:rsid w:val="006D3AF9"/>
    <w:rsid w:val="006D434C"/>
    <w:rsid w:val="006D4EC8"/>
    <w:rsid w:val="006D543D"/>
    <w:rsid w:val="006D5D34"/>
    <w:rsid w:val="006D74C1"/>
    <w:rsid w:val="006E6137"/>
    <w:rsid w:val="006E62DA"/>
    <w:rsid w:val="006E77FF"/>
    <w:rsid w:val="006F5D39"/>
    <w:rsid w:val="006F6623"/>
    <w:rsid w:val="007015D3"/>
    <w:rsid w:val="00701FB9"/>
    <w:rsid w:val="00702A90"/>
    <w:rsid w:val="00702BB2"/>
    <w:rsid w:val="0070340D"/>
    <w:rsid w:val="0070693C"/>
    <w:rsid w:val="00716BF0"/>
    <w:rsid w:val="0072302C"/>
    <w:rsid w:val="00724179"/>
    <w:rsid w:val="007263BA"/>
    <w:rsid w:val="00726D13"/>
    <w:rsid w:val="007272D0"/>
    <w:rsid w:val="00730022"/>
    <w:rsid w:val="007321E0"/>
    <w:rsid w:val="00733549"/>
    <w:rsid w:val="00735E4C"/>
    <w:rsid w:val="0073643C"/>
    <w:rsid w:val="00737CF9"/>
    <w:rsid w:val="00742D66"/>
    <w:rsid w:val="007470F3"/>
    <w:rsid w:val="00747944"/>
    <w:rsid w:val="007507F4"/>
    <w:rsid w:val="00752116"/>
    <w:rsid w:val="00754F03"/>
    <w:rsid w:val="00755EC4"/>
    <w:rsid w:val="007560BD"/>
    <w:rsid w:val="00757350"/>
    <w:rsid w:val="00757A0D"/>
    <w:rsid w:val="00760758"/>
    <w:rsid w:val="00760F79"/>
    <w:rsid w:val="00762374"/>
    <w:rsid w:val="00762ECF"/>
    <w:rsid w:val="00765967"/>
    <w:rsid w:val="00765FAA"/>
    <w:rsid w:val="00766E3B"/>
    <w:rsid w:val="0076783C"/>
    <w:rsid w:val="00770D50"/>
    <w:rsid w:val="007730A8"/>
    <w:rsid w:val="00774E14"/>
    <w:rsid w:val="00774FF9"/>
    <w:rsid w:val="00775063"/>
    <w:rsid w:val="00780079"/>
    <w:rsid w:val="00781392"/>
    <w:rsid w:val="00784013"/>
    <w:rsid w:val="00784839"/>
    <w:rsid w:val="007879F6"/>
    <w:rsid w:val="0079020D"/>
    <w:rsid w:val="00790B80"/>
    <w:rsid w:val="00792946"/>
    <w:rsid w:val="0079468F"/>
    <w:rsid w:val="00795045"/>
    <w:rsid w:val="00795B0C"/>
    <w:rsid w:val="00796459"/>
    <w:rsid w:val="00796700"/>
    <w:rsid w:val="0079776F"/>
    <w:rsid w:val="007A0848"/>
    <w:rsid w:val="007A22BA"/>
    <w:rsid w:val="007A2E0E"/>
    <w:rsid w:val="007A5956"/>
    <w:rsid w:val="007B09C0"/>
    <w:rsid w:val="007B0DB3"/>
    <w:rsid w:val="007B1B86"/>
    <w:rsid w:val="007B307E"/>
    <w:rsid w:val="007B4534"/>
    <w:rsid w:val="007B47E6"/>
    <w:rsid w:val="007B4E1D"/>
    <w:rsid w:val="007B7544"/>
    <w:rsid w:val="007C2A30"/>
    <w:rsid w:val="007C66D2"/>
    <w:rsid w:val="007C6DDD"/>
    <w:rsid w:val="007D1FB3"/>
    <w:rsid w:val="007D2855"/>
    <w:rsid w:val="007D342A"/>
    <w:rsid w:val="007D5386"/>
    <w:rsid w:val="007D59B4"/>
    <w:rsid w:val="007D76AA"/>
    <w:rsid w:val="007E07A1"/>
    <w:rsid w:val="007E193E"/>
    <w:rsid w:val="007E49CC"/>
    <w:rsid w:val="007E4EE8"/>
    <w:rsid w:val="007E5340"/>
    <w:rsid w:val="007E6598"/>
    <w:rsid w:val="007F48B1"/>
    <w:rsid w:val="007F4CBE"/>
    <w:rsid w:val="007F5439"/>
    <w:rsid w:val="00800427"/>
    <w:rsid w:val="008004E4"/>
    <w:rsid w:val="008019F0"/>
    <w:rsid w:val="008039DD"/>
    <w:rsid w:val="00803A0C"/>
    <w:rsid w:val="00803DF8"/>
    <w:rsid w:val="00804AC9"/>
    <w:rsid w:val="008134CC"/>
    <w:rsid w:val="00813532"/>
    <w:rsid w:val="00814DED"/>
    <w:rsid w:val="0082024E"/>
    <w:rsid w:val="00820997"/>
    <w:rsid w:val="008213E5"/>
    <w:rsid w:val="0082167D"/>
    <w:rsid w:val="00821877"/>
    <w:rsid w:val="00822EE2"/>
    <w:rsid w:val="00824211"/>
    <w:rsid w:val="008259A0"/>
    <w:rsid w:val="0082606D"/>
    <w:rsid w:val="00827D94"/>
    <w:rsid w:val="0083169B"/>
    <w:rsid w:val="00835C95"/>
    <w:rsid w:val="00840C61"/>
    <w:rsid w:val="00841FD0"/>
    <w:rsid w:val="0084676D"/>
    <w:rsid w:val="00846ACF"/>
    <w:rsid w:val="00846B9E"/>
    <w:rsid w:val="008515E2"/>
    <w:rsid w:val="00853C40"/>
    <w:rsid w:val="00855594"/>
    <w:rsid w:val="00857A02"/>
    <w:rsid w:val="00860D1B"/>
    <w:rsid w:val="00872D4A"/>
    <w:rsid w:val="00876815"/>
    <w:rsid w:val="00881073"/>
    <w:rsid w:val="00881886"/>
    <w:rsid w:val="00883432"/>
    <w:rsid w:val="00884578"/>
    <w:rsid w:val="0088582E"/>
    <w:rsid w:val="00885D50"/>
    <w:rsid w:val="00887C4D"/>
    <w:rsid w:val="00890063"/>
    <w:rsid w:val="008913E5"/>
    <w:rsid w:val="008918E2"/>
    <w:rsid w:val="00891B64"/>
    <w:rsid w:val="0089275D"/>
    <w:rsid w:val="00893380"/>
    <w:rsid w:val="00897952"/>
    <w:rsid w:val="008A157B"/>
    <w:rsid w:val="008A28F7"/>
    <w:rsid w:val="008A4544"/>
    <w:rsid w:val="008A7AF0"/>
    <w:rsid w:val="008B095F"/>
    <w:rsid w:val="008B1E54"/>
    <w:rsid w:val="008B2509"/>
    <w:rsid w:val="008C0056"/>
    <w:rsid w:val="008C059C"/>
    <w:rsid w:val="008C0C74"/>
    <w:rsid w:val="008C297F"/>
    <w:rsid w:val="008C412A"/>
    <w:rsid w:val="008C6802"/>
    <w:rsid w:val="008C752F"/>
    <w:rsid w:val="008C7A6E"/>
    <w:rsid w:val="008C7C2D"/>
    <w:rsid w:val="008D2763"/>
    <w:rsid w:val="008D309A"/>
    <w:rsid w:val="008E078D"/>
    <w:rsid w:val="008E1F2C"/>
    <w:rsid w:val="008E2437"/>
    <w:rsid w:val="008E2449"/>
    <w:rsid w:val="008E505A"/>
    <w:rsid w:val="008E6431"/>
    <w:rsid w:val="008F269E"/>
    <w:rsid w:val="008F2C8D"/>
    <w:rsid w:val="008F3002"/>
    <w:rsid w:val="008F6783"/>
    <w:rsid w:val="008F6BED"/>
    <w:rsid w:val="0090150A"/>
    <w:rsid w:val="009015D5"/>
    <w:rsid w:val="00904A1E"/>
    <w:rsid w:val="00905DB4"/>
    <w:rsid w:val="00906487"/>
    <w:rsid w:val="009076F0"/>
    <w:rsid w:val="00907A31"/>
    <w:rsid w:val="00910821"/>
    <w:rsid w:val="00912393"/>
    <w:rsid w:val="00912404"/>
    <w:rsid w:val="00913369"/>
    <w:rsid w:val="009152BD"/>
    <w:rsid w:val="00915678"/>
    <w:rsid w:val="0092050D"/>
    <w:rsid w:val="0092116E"/>
    <w:rsid w:val="009213EE"/>
    <w:rsid w:val="009226F2"/>
    <w:rsid w:val="00923513"/>
    <w:rsid w:val="00924354"/>
    <w:rsid w:val="00924C67"/>
    <w:rsid w:val="00925574"/>
    <w:rsid w:val="009268E2"/>
    <w:rsid w:val="00930A04"/>
    <w:rsid w:val="00931032"/>
    <w:rsid w:val="00931BC6"/>
    <w:rsid w:val="00937E07"/>
    <w:rsid w:val="009401F2"/>
    <w:rsid w:val="009403BA"/>
    <w:rsid w:val="00942A97"/>
    <w:rsid w:val="00947B4B"/>
    <w:rsid w:val="00947BCD"/>
    <w:rsid w:val="00950BFD"/>
    <w:rsid w:val="00952E12"/>
    <w:rsid w:val="0095386D"/>
    <w:rsid w:val="00956891"/>
    <w:rsid w:val="00962052"/>
    <w:rsid w:val="00971519"/>
    <w:rsid w:val="00974ECD"/>
    <w:rsid w:val="009757C7"/>
    <w:rsid w:val="00977E27"/>
    <w:rsid w:val="00977EE6"/>
    <w:rsid w:val="00980B30"/>
    <w:rsid w:val="00984C13"/>
    <w:rsid w:val="00987F4E"/>
    <w:rsid w:val="00992717"/>
    <w:rsid w:val="009949CF"/>
    <w:rsid w:val="00994E45"/>
    <w:rsid w:val="00995CE8"/>
    <w:rsid w:val="0099712D"/>
    <w:rsid w:val="009A0416"/>
    <w:rsid w:val="009A13C9"/>
    <w:rsid w:val="009A3BFB"/>
    <w:rsid w:val="009A68BE"/>
    <w:rsid w:val="009A709D"/>
    <w:rsid w:val="009A7689"/>
    <w:rsid w:val="009B2E41"/>
    <w:rsid w:val="009B3652"/>
    <w:rsid w:val="009B3A77"/>
    <w:rsid w:val="009B4EE3"/>
    <w:rsid w:val="009D316C"/>
    <w:rsid w:val="009D4E45"/>
    <w:rsid w:val="009E0044"/>
    <w:rsid w:val="009E11E8"/>
    <w:rsid w:val="009E1D4C"/>
    <w:rsid w:val="009E3124"/>
    <w:rsid w:val="009E3154"/>
    <w:rsid w:val="009E377F"/>
    <w:rsid w:val="009E3E7B"/>
    <w:rsid w:val="009E4DDE"/>
    <w:rsid w:val="009E6F7C"/>
    <w:rsid w:val="009F0E52"/>
    <w:rsid w:val="009F318F"/>
    <w:rsid w:val="009F3A64"/>
    <w:rsid w:val="009F4C51"/>
    <w:rsid w:val="009F6313"/>
    <w:rsid w:val="00A00B22"/>
    <w:rsid w:val="00A03492"/>
    <w:rsid w:val="00A0368A"/>
    <w:rsid w:val="00A0392F"/>
    <w:rsid w:val="00A05921"/>
    <w:rsid w:val="00A07DB1"/>
    <w:rsid w:val="00A07E00"/>
    <w:rsid w:val="00A10A86"/>
    <w:rsid w:val="00A128A0"/>
    <w:rsid w:val="00A14F22"/>
    <w:rsid w:val="00A20E82"/>
    <w:rsid w:val="00A226FD"/>
    <w:rsid w:val="00A25A37"/>
    <w:rsid w:val="00A269F1"/>
    <w:rsid w:val="00A27C1C"/>
    <w:rsid w:val="00A33FF5"/>
    <w:rsid w:val="00A3400D"/>
    <w:rsid w:val="00A421ED"/>
    <w:rsid w:val="00A43FAF"/>
    <w:rsid w:val="00A45397"/>
    <w:rsid w:val="00A52E2C"/>
    <w:rsid w:val="00A565B6"/>
    <w:rsid w:val="00A57650"/>
    <w:rsid w:val="00A57E19"/>
    <w:rsid w:val="00A61EA0"/>
    <w:rsid w:val="00A62171"/>
    <w:rsid w:val="00A65E65"/>
    <w:rsid w:val="00A70B6C"/>
    <w:rsid w:val="00A73306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92127"/>
    <w:rsid w:val="00A95B90"/>
    <w:rsid w:val="00AA3B37"/>
    <w:rsid w:val="00AA678A"/>
    <w:rsid w:val="00AA6812"/>
    <w:rsid w:val="00AA7AAB"/>
    <w:rsid w:val="00AB281F"/>
    <w:rsid w:val="00AC0874"/>
    <w:rsid w:val="00AC0F30"/>
    <w:rsid w:val="00AC1B4F"/>
    <w:rsid w:val="00AC26A8"/>
    <w:rsid w:val="00AC31C2"/>
    <w:rsid w:val="00AD0415"/>
    <w:rsid w:val="00AD14DE"/>
    <w:rsid w:val="00AD4704"/>
    <w:rsid w:val="00AD70B9"/>
    <w:rsid w:val="00AE0D62"/>
    <w:rsid w:val="00AE33B9"/>
    <w:rsid w:val="00AE4FA2"/>
    <w:rsid w:val="00AE50D5"/>
    <w:rsid w:val="00AE547C"/>
    <w:rsid w:val="00AF3171"/>
    <w:rsid w:val="00AF35BE"/>
    <w:rsid w:val="00AF3E96"/>
    <w:rsid w:val="00AF7137"/>
    <w:rsid w:val="00B00720"/>
    <w:rsid w:val="00B01AEB"/>
    <w:rsid w:val="00B0407E"/>
    <w:rsid w:val="00B04268"/>
    <w:rsid w:val="00B10EC4"/>
    <w:rsid w:val="00B1108A"/>
    <w:rsid w:val="00B12D6C"/>
    <w:rsid w:val="00B12E29"/>
    <w:rsid w:val="00B14349"/>
    <w:rsid w:val="00B14E11"/>
    <w:rsid w:val="00B16232"/>
    <w:rsid w:val="00B16252"/>
    <w:rsid w:val="00B16DC8"/>
    <w:rsid w:val="00B17BCE"/>
    <w:rsid w:val="00B20F14"/>
    <w:rsid w:val="00B20F2A"/>
    <w:rsid w:val="00B213B7"/>
    <w:rsid w:val="00B21F27"/>
    <w:rsid w:val="00B22033"/>
    <w:rsid w:val="00B36758"/>
    <w:rsid w:val="00B4029F"/>
    <w:rsid w:val="00B43DFE"/>
    <w:rsid w:val="00B4415B"/>
    <w:rsid w:val="00B44784"/>
    <w:rsid w:val="00B452D1"/>
    <w:rsid w:val="00B45E62"/>
    <w:rsid w:val="00B51DE5"/>
    <w:rsid w:val="00B52289"/>
    <w:rsid w:val="00B53685"/>
    <w:rsid w:val="00B57E5F"/>
    <w:rsid w:val="00B601BD"/>
    <w:rsid w:val="00B61665"/>
    <w:rsid w:val="00B62001"/>
    <w:rsid w:val="00B63C3E"/>
    <w:rsid w:val="00B65211"/>
    <w:rsid w:val="00B670EF"/>
    <w:rsid w:val="00B6768F"/>
    <w:rsid w:val="00B714DC"/>
    <w:rsid w:val="00B719B6"/>
    <w:rsid w:val="00B7333A"/>
    <w:rsid w:val="00B74517"/>
    <w:rsid w:val="00B8033C"/>
    <w:rsid w:val="00B80818"/>
    <w:rsid w:val="00B80D8D"/>
    <w:rsid w:val="00B838D6"/>
    <w:rsid w:val="00B83DC7"/>
    <w:rsid w:val="00B84838"/>
    <w:rsid w:val="00B867AA"/>
    <w:rsid w:val="00B87D88"/>
    <w:rsid w:val="00B909B8"/>
    <w:rsid w:val="00B90AEF"/>
    <w:rsid w:val="00B93517"/>
    <w:rsid w:val="00B96EFA"/>
    <w:rsid w:val="00B97505"/>
    <w:rsid w:val="00BA0B3F"/>
    <w:rsid w:val="00BA1161"/>
    <w:rsid w:val="00BA4FAB"/>
    <w:rsid w:val="00BA58F3"/>
    <w:rsid w:val="00BA5970"/>
    <w:rsid w:val="00BA6281"/>
    <w:rsid w:val="00BA649F"/>
    <w:rsid w:val="00BB06D7"/>
    <w:rsid w:val="00BB2BE6"/>
    <w:rsid w:val="00BB3E69"/>
    <w:rsid w:val="00BB4CD4"/>
    <w:rsid w:val="00BC10E4"/>
    <w:rsid w:val="00BC1DEA"/>
    <w:rsid w:val="00BC27E6"/>
    <w:rsid w:val="00BC2B33"/>
    <w:rsid w:val="00BC3381"/>
    <w:rsid w:val="00BC42FE"/>
    <w:rsid w:val="00BC4B9A"/>
    <w:rsid w:val="00BC7BC0"/>
    <w:rsid w:val="00BC7E42"/>
    <w:rsid w:val="00BD2563"/>
    <w:rsid w:val="00BD31C1"/>
    <w:rsid w:val="00BD51B4"/>
    <w:rsid w:val="00BD55BA"/>
    <w:rsid w:val="00BD6458"/>
    <w:rsid w:val="00BE2209"/>
    <w:rsid w:val="00BE27A2"/>
    <w:rsid w:val="00BE373D"/>
    <w:rsid w:val="00BE3BCA"/>
    <w:rsid w:val="00BE461B"/>
    <w:rsid w:val="00BE5364"/>
    <w:rsid w:val="00BF1B5C"/>
    <w:rsid w:val="00BF3C8F"/>
    <w:rsid w:val="00BF3CE2"/>
    <w:rsid w:val="00BF6B9F"/>
    <w:rsid w:val="00BF7711"/>
    <w:rsid w:val="00C01693"/>
    <w:rsid w:val="00C02935"/>
    <w:rsid w:val="00C070FA"/>
    <w:rsid w:val="00C07D04"/>
    <w:rsid w:val="00C155CC"/>
    <w:rsid w:val="00C157F5"/>
    <w:rsid w:val="00C20020"/>
    <w:rsid w:val="00C217F5"/>
    <w:rsid w:val="00C31C02"/>
    <w:rsid w:val="00C34DCB"/>
    <w:rsid w:val="00C37474"/>
    <w:rsid w:val="00C376A6"/>
    <w:rsid w:val="00C40487"/>
    <w:rsid w:val="00C41FBD"/>
    <w:rsid w:val="00C4610D"/>
    <w:rsid w:val="00C46413"/>
    <w:rsid w:val="00C46437"/>
    <w:rsid w:val="00C4681C"/>
    <w:rsid w:val="00C47359"/>
    <w:rsid w:val="00C501C7"/>
    <w:rsid w:val="00C53D4C"/>
    <w:rsid w:val="00C54ABD"/>
    <w:rsid w:val="00C57259"/>
    <w:rsid w:val="00C6080F"/>
    <w:rsid w:val="00C60A4E"/>
    <w:rsid w:val="00C61935"/>
    <w:rsid w:val="00C63026"/>
    <w:rsid w:val="00C64075"/>
    <w:rsid w:val="00C65ECD"/>
    <w:rsid w:val="00C66875"/>
    <w:rsid w:val="00C7120C"/>
    <w:rsid w:val="00C71282"/>
    <w:rsid w:val="00C7556F"/>
    <w:rsid w:val="00C75A60"/>
    <w:rsid w:val="00C75C95"/>
    <w:rsid w:val="00C8144B"/>
    <w:rsid w:val="00C81B5C"/>
    <w:rsid w:val="00C820A5"/>
    <w:rsid w:val="00C83223"/>
    <w:rsid w:val="00C8322F"/>
    <w:rsid w:val="00C856AE"/>
    <w:rsid w:val="00C857B7"/>
    <w:rsid w:val="00C8758E"/>
    <w:rsid w:val="00C87D91"/>
    <w:rsid w:val="00C92AF1"/>
    <w:rsid w:val="00C96E4B"/>
    <w:rsid w:val="00CA043B"/>
    <w:rsid w:val="00CA1DCD"/>
    <w:rsid w:val="00CA2C9D"/>
    <w:rsid w:val="00CA3E88"/>
    <w:rsid w:val="00CA6E63"/>
    <w:rsid w:val="00CA7C7F"/>
    <w:rsid w:val="00CB1611"/>
    <w:rsid w:val="00CB30AE"/>
    <w:rsid w:val="00CB4CC5"/>
    <w:rsid w:val="00CB7956"/>
    <w:rsid w:val="00CC126F"/>
    <w:rsid w:val="00CC12BA"/>
    <w:rsid w:val="00CC2174"/>
    <w:rsid w:val="00CC39D9"/>
    <w:rsid w:val="00CC60CF"/>
    <w:rsid w:val="00CC61AB"/>
    <w:rsid w:val="00CD2068"/>
    <w:rsid w:val="00CD3EBB"/>
    <w:rsid w:val="00CD5365"/>
    <w:rsid w:val="00CD659D"/>
    <w:rsid w:val="00CD7BC5"/>
    <w:rsid w:val="00CE0C67"/>
    <w:rsid w:val="00CE1DBE"/>
    <w:rsid w:val="00CE2589"/>
    <w:rsid w:val="00CE5239"/>
    <w:rsid w:val="00CE64B7"/>
    <w:rsid w:val="00CE7C4A"/>
    <w:rsid w:val="00CF148B"/>
    <w:rsid w:val="00CF1912"/>
    <w:rsid w:val="00CF371B"/>
    <w:rsid w:val="00CF6A50"/>
    <w:rsid w:val="00D00978"/>
    <w:rsid w:val="00D00A71"/>
    <w:rsid w:val="00D01206"/>
    <w:rsid w:val="00D04D6A"/>
    <w:rsid w:val="00D0661F"/>
    <w:rsid w:val="00D06F53"/>
    <w:rsid w:val="00D072FE"/>
    <w:rsid w:val="00D103AD"/>
    <w:rsid w:val="00D11095"/>
    <w:rsid w:val="00D148EB"/>
    <w:rsid w:val="00D150B0"/>
    <w:rsid w:val="00D16F1D"/>
    <w:rsid w:val="00D17E71"/>
    <w:rsid w:val="00D224B1"/>
    <w:rsid w:val="00D232D1"/>
    <w:rsid w:val="00D23851"/>
    <w:rsid w:val="00D24A8D"/>
    <w:rsid w:val="00D306FD"/>
    <w:rsid w:val="00D312C2"/>
    <w:rsid w:val="00D33D2A"/>
    <w:rsid w:val="00D36AAD"/>
    <w:rsid w:val="00D36B24"/>
    <w:rsid w:val="00D41003"/>
    <w:rsid w:val="00D42B74"/>
    <w:rsid w:val="00D4452F"/>
    <w:rsid w:val="00D4490C"/>
    <w:rsid w:val="00D46131"/>
    <w:rsid w:val="00D47213"/>
    <w:rsid w:val="00D50542"/>
    <w:rsid w:val="00D506C8"/>
    <w:rsid w:val="00D52381"/>
    <w:rsid w:val="00D52DAF"/>
    <w:rsid w:val="00D530BB"/>
    <w:rsid w:val="00D5430C"/>
    <w:rsid w:val="00D55FD2"/>
    <w:rsid w:val="00D56A74"/>
    <w:rsid w:val="00D56AD1"/>
    <w:rsid w:val="00D5753D"/>
    <w:rsid w:val="00D57C70"/>
    <w:rsid w:val="00D62C63"/>
    <w:rsid w:val="00D65525"/>
    <w:rsid w:val="00D70852"/>
    <w:rsid w:val="00D70B9C"/>
    <w:rsid w:val="00D72B20"/>
    <w:rsid w:val="00D72F1C"/>
    <w:rsid w:val="00D74525"/>
    <w:rsid w:val="00D80158"/>
    <w:rsid w:val="00D80ACB"/>
    <w:rsid w:val="00D8107F"/>
    <w:rsid w:val="00D817E4"/>
    <w:rsid w:val="00D82320"/>
    <w:rsid w:val="00D933F1"/>
    <w:rsid w:val="00D93DC5"/>
    <w:rsid w:val="00D940A7"/>
    <w:rsid w:val="00D9478A"/>
    <w:rsid w:val="00D9604C"/>
    <w:rsid w:val="00D976E7"/>
    <w:rsid w:val="00DA33B0"/>
    <w:rsid w:val="00DA3E56"/>
    <w:rsid w:val="00DA53E4"/>
    <w:rsid w:val="00DA5A9C"/>
    <w:rsid w:val="00DA75AA"/>
    <w:rsid w:val="00DA7735"/>
    <w:rsid w:val="00DB1CDC"/>
    <w:rsid w:val="00DB6C00"/>
    <w:rsid w:val="00DB7F53"/>
    <w:rsid w:val="00DC07F8"/>
    <w:rsid w:val="00DC1B12"/>
    <w:rsid w:val="00DC44A3"/>
    <w:rsid w:val="00DC7391"/>
    <w:rsid w:val="00DD1BA4"/>
    <w:rsid w:val="00DD4A2B"/>
    <w:rsid w:val="00DD6AFC"/>
    <w:rsid w:val="00DE2741"/>
    <w:rsid w:val="00DF0866"/>
    <w:rsid w:val="00DF17A1"/>
    <w:rsid w:val="00DF1DD1"/>
    <w:rsid w:val="00DF2D2E"/>
    <w:rsid w:val="00DF2FFD"/>
    <w:rsid w:val="00DF5660"/>
    <w:rsid w:val="00DF6B54"/>
    <w:rsid w:val="00E01C80"/>
    <w:rsid w:val="00E01DAA"/>
    <w:rsid w:val="00E040DD"/>
    <w:rsid w:val="00E05E38"/>
    <w:rsid w:val="00E12E2B"/>
    <w:rsid w:val="00E1485D"/>
    <w:rsid w:val="00E153DF"/>
    <w:rsid w:val="00E21B41"/>
    <w:rsid w:val="00E21CDB"/>
    <w:rsid w:val="00E224B1"/>
    <w:rsid w:val="00E2481F"/>
    <w:rsid w:val="00E334BB"/>
    <w:rsid w:val="00E33977"/>
    <w:rsid w:val="00E40285"/>
    <w:rsid w:val="00E40558"/>
    <w:rsid w:val="00E43855"/>
    <w:rsid w:val="00E46D6C"/>
    <w:rsid w:val="00E54986"/>
    <w:rsid w:val="00E55604"/>
    <w:rsid w:val="00E57415"/>
    <w:rsid w:val="00E63DDC"/>
    <w:rsid w:val="00E70470"/>
    <w:rsid w:val="00E71B4E"/>
    <w:rsid w:val="00E729B0"/>
    <w:rsid w:val="00E7616B"/>
    <w:rsid w:val="00E76A61"/>
    <w:rsid w:val="00E7740E"/>
    <w:rsid w:val="00E77FDB"/>
    <w:rsid w:val="00E812D7"/>
    <w:rsid w:val="00E816C3"/>
    <w:rsid w:val="00E823BA"/>
    <w:rsid w:val="00E83236"/>
    <w:rsid w:val="00E9125A"/>
    <w:rsid w:val="00E95F55"/>
    <w:rsid w:val="00E97071"/>
    <w:rsid w:val="00E976EC"/>
    <w:rsid w:val="00EA0EF5"/>
    <w:rsid w:val="00EA1C6D"/>
    <w:rsid w:val="00EA4B2A"/>
    <w:rsid w:val="00EA6110"/>
    <w:rsid w:val="00EB4922"/>
    <w:rsid w:val="00EC32B3"/>
    <w:rsid w:val="00EC3F81"/>
    <w:rsid w:val="00EC414E"/>
    <w:rsid w:val="00EC4351"/>
    <w:rsid w:val="00EC5057"/>
    <w:rsid w:val="00ED30B2"/>
    <w:rsid w:val="00ED4203"/>
    <w:rsid w:val="00ED5C62"/>
    <w:rsid w:val="00ED77AF"/>
    <w:rsid w:val="00ED7B2B"/>
    <w:rsid w:val="00EE03DC"/>
    <w:rsid w:val="00EE156B"/>
    <w:rsid w:val="00EE3CBC"/>
    <w:rsid w:val="00EE40BC"/>
    <w:rsid w:val="00EE5708"/>
    <w:rsid w:val="00EE5D6E"/>
    <w:rsid w:val="00EF2C8A"/>
    <w:rsid w:val="00EF2D19"/>
    <w:rsid w:val="00EF3A2D"/>
    <w:rsid w:val="00EF4389"/>
    <w:rsid w:val="00EF4B62"/>
    <w:rsid w:val="00EF6C62"/>
    <w:rsid w:val="00EF731D"/>
    <w:rsid w:val="00F018C5"/>
    <w:rsid w:val="00F069C1"/>
    <w:rsid w:val="00F12584"/>
    <w:rsid w:val="00F12853"/>
    <w:rsid w:val="00F15C61"/>
    <w:rsid w:val="00F24035"/>
    <w:rsid w:val="00F242A8"/>
    <w:rsid w:val="00F25BFA"/>
    <w:rsid w:val="00F27DF6"/>
    <w:rsid w:val="00F305E3"/>
    <w:rsid w:val="00F32474"/>
    <w:rsid w:val="00F3651D"/>
    <w:rsid w:val="00F42123"/>
    <w:rsid w:val="00F4373E"/>
    <w:rsid w:val="00F44258"/>
    <w:rsid w:val="00F456A5"/>
    <w:rsid w:val="00F469AB"/>
    <w:rsid w:val="00F50BC6"/>
    <w:rsid w:val="00F533E0"/>
    <w:rsid w:val="00F53515"/>
    <w:rsid w:val="00F53D5A"/>
    <w:rsid w:val="00F53E4C"/>
    <w:rsid w:val="00F56D40"/>
    <w:rsid w:val="00F60EEB"/>
    <w:rsid w:val="00F61650"/>
    <w:rsid w:val="00F63957"/>
    <w:rsid w:val="00F64171"/>
    <w:rsid w:val="00F6436E"/>
    <w:rsid w:val="00F64EE8"/>
    <w:rsid w:val="00F66D3D"/>
    <w:rsid w:val="00F7051C"/>
    <w:rsid w:val="00F71E5B"/>
    <w:rsid w:val="00F73F06"/>
    <w:rsid w:val="00F74453"/>
    <w:rsid w:val="00F76571"/>
    <w:rsid w:val="00F76E92"/>
    <w:rsid w:val="00F80297"/>
    <w:rsid w:val="00F80298"/>
    <w:rsid w:val="00F80B52"/>
    <w:rsid w:val="00F812B0"/>
    <w:rsid w:val="00F812DC"/>
    <w:rsid w:val="00F81F4B"/>
    <w:rsid w:val="00F82012"/>
    <w:rsid w:val="00F84160"/>
    <w:rsid w:val="00F85E39"/>
    <w:rsid w:val="00F86F8E"/>
    <w:rsid w:val="00F87B71"/>
    <w:rsid w:val="00F90A71"/>
    <w:rsid w:val="00F910EA"/>
    <w:rsid w:val="00F930F9"/>
    <w:rsid w:val="00F94657"/>
    <w:rsid w:val="00F96DF8"/>
    <w:rsid w:val="00F97D81"/>
    <w:rsid w:val="00FA1C7D"/>
    <w:rsid w:val="00FA2E02"/>
    <w:rsid w:val="00FA3BFC"/>
    <w:rsid w:val="00FA5DC5"/>
    <w:rsid w:val="00FA7ADB"/>
    <w:rsid w:val="00FB0083"/>
    <w:rsid w:val="00FB10B9"/>
    <w:rsid w:val="00FB542B"/>
    <w:rsid w:val="00FB6DB0"/>
    <w:rsid w:val="00FC00E6"/>
    <w:rsid w:val="00FC0ECD"/>
    <w:rsid w:val="00FC3F99"/>
    <w:rsid w:val="00FC6744"/>
    <w:rsid w:val="00FC6DFD"/>
    <w:rsid w:val="00FD2F72"/>
    <w:rsid w:val="00FD310B"/>
    <w:rsid w:val="00FD52F0"/>
    <w:rsid w:val="00FD7914"/>
    <w:rsid w:val="00FE02FA"/>
    <w:rsid w:val="00FE084A"/>
    <w:rsid w:val="00FE0D0B"/>
    <w:rsid w:val="00FE42C0"/>
    <w:rsid w:val="00FE5045"/>
    <w:rsid w:val="00FE5089"/>
    <w:rsid w:val="00FE56ED"/>
    <w:rsid w:val="00FE7AD8"/>
    <w:rsid w:val="00FF1B4D"/>
    <w:rsid w:val="00FF2877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92946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веб),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styleId="affff0">
    <w:name w:val="Unresolved Mention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2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1">
    <w:name w:val="Другое_"/>
    <w:link w:val="affff2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2">
    <w:name w:val="Другое"/>
    <w:basedOn w:val="a"/>
    <w:link w:val="affff1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TableParagraph">
    <w:name w:val="Table Paragraph"/>
    <w:basedOn w:val="a"/>
    <w:uiPriority w:val="1"/>
    <w:qFormat/>
    <w:rsid w:val="006F6623"/>
    <w:pPr>
      <w:widowControl w:val="0"/>
      <w:autoSpaceDE w:val="0"/>
      <w:autoSpaceDN w:val="0"/>
      <w:spacing w:before="44" w:after="0" w:line="240" w:lineRule="auto"/>
      <w:ind w:left="82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0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2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200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554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316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19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538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51BB49-669E-4EA6-90C7-152945FB28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1947</Words>
  <Characters>11099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4</cp:revision>
  <cp:lastPrinted>2023-06-02T12:14:00Z</cp:lastPrinted>
  <dcterms:created xsi:type="dcterms:W3CDTF">2023-07-05T06:33:00Z</dcterms:created>
  <dcterms:modified xsi:type="dcterms:W3CDTF">2023-07-05T06:37:00Z</dcterms:modified>
</cp:coreProperties>
</file>